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7DB2A8" w14:textId="4CB41045" w:rsidR="003C3642" w:rsidRPr="00A70297" w:rsidRDefault="003C3642" w:rsidP="003C3642">
      <w:pPr>
        <w:jc w:val="right"/>
        <w:rPr>
          <w:rFonts w:ascii="Arial" w:hAnsi="Arial" w:cs="Arial"/>
          <w:b/>
        </w:rPr>
      </w:pPr>
      <w:r w:rsidRPr="00A70297">
        <w:rPr>
          <w:rFonts w:ascii="Arial" w:hAnsi="Arial" w:cs="Arial"/>
          <w:b/>
        </w:rPr>
        <w:t xml:space="preserve">Załącznik nr </w:t>
      </w:r>
      <w:r>
        <w:rPr>
          <w:rFonts w:ascii="Arial" w:hAnsi="Arial" w:cs="Arial"/>
          <w:b/>
        </w:rPr>
        <w:t>7 do S</w:t>
      </w:r>
      <w:r w:rsidRPr="00A70297">
        <w:rPr>
          <w:rFonts w:ascii="Arial" w:hAnsi="Arial" w:cs="Arial"/>
          <w:b/>
        </w:rPr>
        <w:t>WZ</w:t>
      </w:r>
    </w:p>
    <w:p w14:paraId="5D35FA3B" w14:textId="77777777" w:rsidR="003B35C7" w:rsidRPr="00A70297" w:rsidRDefault="003B35C7" w:rsidP="003B35C7">
      <w:pPr>
        <w:spacing w:before="120"/>
        <w:jc w:val="both"/>
        <w:rPr>
          <w:rFonts w:ascii="Arial" w:hAnsi="Arial" w:cs="Arial"/>
          <w:b/>
          <w:bCs/>
        </w:rPr>
      </w:pPr>
      <w:r w:rsidRPr="00A70297">
        <w:rPr>
          <w:rFonts w:ascii="Arial" w:hAnsi="Arial" w:cs="Arial"/>
          <w:b/>
          <w:bCs/>
        </w:rPr>
        <w:t>Wykonawca:</w:t>
      </w:r>
    </w:p>
    <w:p w14:paraId="7ACD9913" w14:textId="77777777" w:rsidR="003B35C7" w:rsidRPr="00A70297" w:rsidRDefault="003B35C7" w:rsidP="003B35C7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245FAB18" w14:textId="77777777" w:rsidR="003B35C7" w:rsidRPr="00A70297" w:rsidRDefault="003B35C7" w:rsidP="003B35C7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053386D9" w14:textId="77777777" w:rsidR="003B35C7" w:rsidRPr="00FA69FC" w:rsidRDefault="003B35C7" w:rsidP="003B35C7">
      <w:pPr>
        <w:jc w:val="both"/>
        <w:rPr>
          <w:rFonts w:ascii="Arial" w:hAnsi="Arial" w:cs="Arial"/>
          <w:bCs/>
          <w:sz w:val="16"/>
          <w:szCs w:val="16"/>
        </w:rPr>
      </w:pPr>
      <w:r w:rsidRPr="00FA69FC">
        <w:rPr>
          <w:rFonts w:ascii="Arial" w:hAnsi="Arial" w:cs="Arial"/>
          <w:bCs/>
          <w:sz w:val="16"/>
          <w:szCs w:val="16"/>
        </w:rPr>
        <w:t>(Nazwa i adres wykonawcy)</w:t>
      </w:r>
    </w:p>
    <w:p w14:paraId="24C8DF1E" w14:textId="14299F09" w:rsidR="003B35C7" w:rsidRPr="00A70297" w:rsidRDefault="003B35C7" w:rsidP="003B35C7">
      <w:pPr>
        <w:spacing w:before="120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 xml:space="preserve"> ______________________________________, dnia ______202</w:t>
      </w:r>
      <w:r w:rsidR="000123C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Pr="00A70297">
        <w:rPr>
          <w:rFonts w:ascii="Arial" w:hAnsi="Arial" w:cs="Arial"/>
          <w:bCs/>
        </w:rPr>
        <w:t>r.</w:t>
      </w:r>
    </w:p>
    <w:p w14:paraId="492442C9" w14:textId="74F6987F" w:rsidR="003B35C7" w:rsidRPr="004909B0" w:rsidRDefault="003B35C7" w:rsidP="003B35C7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Oznaczenie</w:t>
      </w:r>
      <w:r w:rsidR="00E74DD4">
        <w:rPr>
          <w:rFonts w:ascii="Arial" w:hAnsi="Arial" w:cs="Arial"/>
          <w:bCs/>
        </w:rPr>
        <w:t xml:space="preserve"> postępowania: </w:t>
      </w:r>
      <w:r w:rsidR="00C276D6">
        <w:rPr>
          <w:rFonts w:ascii="Arial" w:hAnsi="Arial" w:cs="Arial"/>
          <w:bCs/>
        </w:rPr>
        <w:t>SA.270.</w:t>
      </w:r>
      <w:r w:rsidR="00E85FDC">
        <w:rPr>
          <w:rFonts w:ascii="Arial" w:hAnsi="Arial" w:cs="Arial"/>
          <w:bCs/>
        </w:rPr>
        <w:t>5</w:t>
      </w:r>
      <w:r w:rsidR="00C276D6">
        <w:rPr>
          <w:rFonts w:ascii="Arial" w:hAnsi="Arial" w:cs="Arial"/>
          <w:bCs/>
        </w:rPr>
        <w:t>.202</w:t>
      </w:r>
      <w:r w:rsidR="000123C4">
        <w:rPr>
          <w:rFonts w:ascii="Arial" w:hAnsi="Arial" w:cs="Arial"/>
          <w:bCs/>
        </w:rPr>
        <w:t>6</w:t>
      </w:r>
    </w:p>
    <w:p w14:paraId="5A1F7A41" w14:textId="2F232BC8" w:rsidR="00CE5D1B" w:rsidRPr="004909B0" w:rsidRDefault="00CE5D1B" w:rsidP="00CE5D1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4909B0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</w:p>
    <w:p w14:paraId="042B1A64" w14:textId="77777777" w:rsidR="00CE5D1B" w:rsidRPr="004909B0" w:rsidRDefault="00CE5D1B" w:rsidP="00122628">
      <w:pPr>
        <w:shd w:val="clear" w:color="auto" w:fill="E2EFD9" w:themeFill="accent6" w:themeFillTint="33"/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lang w:eastAsia="en-US"/>
        </w:rPr>
      </w:pPr>
      <w:r w:rsidRPr="004909B0">
        <w:rPr>
          <w:rFonts w:ascii="Arial" w:eastAsia="Calibri" w:hAnsi="Arial" w:cs="Arial"/>
          <w:b/>
          <w:bCs/>
          <w:lang w:eastAsia="en-US"/>
        </w:rPr>
        <w:t xml:space="preserve">OŚWIADCZENIE WYKONAWCY W ZAKRESIE ART. 108 UST. 1 PKT 5 PZP </w:t>
      </w:r>
      <w:r w:rsidRPr="004909B0">
        <w:rPr>
          <w:rFonts w:ascii="Arial" w:eastAsia="Calibri" w:hAnsi="Arial" w:cs="Arial"/>
          <w:b/>
          <w:bCs/>
          <w:lang w:eastAsia="en-US"/>
        </w:rPr>
        <w:br/>
        <w:t xml:space="preserve">O PRZYNALEŻNOŚCI LUB BRAKU PRZYNALEŻNOŚCI DO TEJ SAMEJ GRUPY KAPITAŁOWEJ </w:t>
      </w:r>
    </w:p>
    <w:p w14:paraId="0F6B7FEF" w14:textId="06568D97" w:rsidR="00CE5D1B" w:rsidRPr="004909B0" w:rsidRDefault="00CE5D1B" w:rsidP="00CE5D1B">
      <w:pPr>
        <w:spacing w:before="120"/>
        <w:jc w:val="both"/>
        <w:rPr>
          <w:rFonts w:ascii="Arial" w:hAnsi="Arial" w:cs="Arial"/>
        </w:rPr>
      </w:pPr>
      <w:r w:rsidRPr="004909B0">
        <w:rPr>
          <w:rFonts w:ascii="Arial" w:hAnsi="Arial" w:cs="Arial"/>
        </w:rPr>
        <w:t xml:space="preserve">W związku ze złożeniem oferty w postępowaniu </w:t>
      </w:r>
      <w:r w:rsidR="00BD3BE5" w:rsidRPr="004909B0">
        <w:rPr>
          <w:rFonts w:ascii="Arial" w:hAnsi="Arial" w:cs="Arial"/>
          <w:bCs/>
        </w:rPr>
        <w:t>o udzielenie zamówienia publicznego prowadzonego przez Zamawiającego – Skarb Państwa Państwowe Gospodarstwo Leśne Lasy Państwowe Nadleśnictwo Damnica z siedzibą przy ul. Wincentego Witosa 2a 76-231 Damnica w trybie podstawowym, o którym mowa w art. 275 pkt 1 ustawy z dnia 11 września 2019 r. Prawo zamówień publicznych (</w:t>
      </w:r>
      <w:r w:rsidR="00BD3BE5" w:rsidRPr="004909B0">
        <w:rPr>
          <w:rFonts w:ascii="Arial" w:hAnsi="Arial" w:cs="Arial"/>
        </w:rPr>
        <w:t>t.</w:t>
      </w:r>
      <w:r w:rsidR="00BD3BE5">
        <w:rPr>
          <w:rFonts w:ascii="Arial" w:hAnsi="Arial" w:cs="Arial"/>
        </w:rPr>
        <w:t xml:space="preserve"> </w:t>
      </w:r>
      <w:r w:rsidR="00BD3BE5" w:rsidRPr="004909B0">
        <w:rPr>
          <w:rFonts w:ascii="Arial" w:hAnsi="Arial" w:cs="Arial"/>
        </w:rPr>
        <w:t>j. Dz. U. z 202</w:t>
      </w:r>
      <w:r w:rsidR="00BD3BE5">
        <w:rPr>
          <w:rFonts w:ascii="Arial" w:hAnsi="Arial" w:cs="Arial"/>
        </w:rPr>
        <w:t>4</w:t>
      </w:r>
      <w:r w:rsidR="00BD3BE5" w:rsidRPr="004909B0">
        <w:rPr>
          <w:rFonts w:ascii="Arial" w:hAnsi="Arial" w:cs="Arial"/>
        </w:rPr>
        <w:t xml:space="preserve"> r. poz. </w:t>
      </w:r>
      <w:r w:rsidR="00BD3BE5">
        <w:rPr>
          <w:rFonts w:ascii="Arial" w:hAnsi="Arial" w:cs="Arial"/>
        </w:rPr>
        <w:t>1320</w:t>
      </w:r>
      <w:r w:rsidR="003748B8">
        <w:rPr>
          <w:rFonts w:ascii="Arial" w:hAnsi="Arial" w:cs="Arial"/>
        </w:rPr>
        <w:t xml:space="preserve"> ze zm.</w:t>
      </w:r>
      <w:r w:rsidR="00BD3BE5" w:rsidRPr="004909B0">
        <w:rPr>
          <w:rFonts w:ascii="Arial" w:hAnsi="Arial" w:cs="Arial"/>
          <w:bCs/>
        </w:rPr>
        <w:t xml:space="preserve">) pn.: </w:t>
      </w:r>
      <w:r w:rsidR="00C4102A" w:rsidRPr="00C4102A">
        <w:rPr>
          <w:rFonts w:ascii="Arial" w:hAnsi="Arial" w:cs="Arial"/>
          <w:b/>
          <w:bCs/>
        </w:rPr>
        <w:t>„Budowa budynku przechowalni i modernizacja pawilonu szkółki</w:t>
      </w:r>
      <w:r w:rsidR="00BD3BE5" w:rsidRPr="004909B0">
        <w:rPr>
          <w:rFonts w:ascii="Arial" w:hAnsi="Arial" w:cs="Arial"/>
          <w:b/>
          <w:bCs/>
        </w:rPr>
        <w:t>”</w:t>
      </w:r>
      <w:r w:rsidRPr="004909B0">
        <w:rPr>
          <w:rFonts w:ascii="Arial" w:hAnsi="Arial" w:cs="Arial"/>
          <w:bCs/>
        </w:rPr>
        <w:t>,</w:t>
      </w:r>
    </w:p>
    <w:p w14:paraId="2A179C23" w14:textId="77777777" w:rsidR="00CE5D1B" w:rsidRPr="00CE5D1B" w:rsidRDefault="00CE5D1B" w:rsidP="00CE5D1B">
      <w:pPr>
        <w:tabs>
          <w:tab w:val="left" w:leader="dot" w:pos="9072"/>
        </w:tabs>
        <w:spacing w:before="120"/>
        <w:jc w:val="both"/>
        <w:rPr>
          <w:rFonts w:ascii="Arial" w:hAnsi="Arial" w:cs="Arial"/>
        </w:rPr>
      </w:pPr>
      <w:r w:rsidRPr="00CE5D1B">
        <w:rPr>
          <w:rFonts w:ascii="Arial" w:hAnsi="Arial" w:cs="Arial"/>
        </w:rPr>
        <w:t>Ja niżej podpisany</w:t>
      </w:r>
    </w:p>
    <w:p w14:paraId="66CDB9E9" w14:textId="2EEE38BC" w:rsidR="00CE5D1B" w:rsidRPr="00CE5D1B" w:rsidRDefault="00CE5D1B" w:rsidP="00CE5D1B">
      <w:pPr>
        <w:tabs>
          <w:tab w:val="left" w:leader="dot" w:pos="9072"/>
        </w:tabs>
        <w:spacing w:before="120"/>
        <w:rPr>
          <w:rFonts w:ascii="Arial" w:hAnsi="Arial" w:cs="Arial"/>
        </w:rPr>
      </w:pPr>
      <w:r w:rsidRPr="00CE5D1B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7D621F9E" w14:textId="77777777" w:rsidR="00CE5D1B" w:rsidRPr="00CE5D1B" w:rsidRDefault="00CE5D1B" w:rsidP="00CE5D1B">
      <w:pPr>
        <w:tabs>
          <w:tab w:val="left" w:leader="dot" w:pos="9072"/>
        </w:tabs>
        <w:spacing w:before="120"/>
        <w:jc w:val="both"/>
        <w:rPr>
          <w:rFonts w:ascii="Arial" w:hAnsi="Arial" w:cs="Arial"/>
        </w:rPr>
      </w:pPr>
      <w:r w:rsidRPr="00CE5D1B">
        <w:rPr>
          <w:rFonts w:ascii="Arial" w:hAnsi="Arial" w:cs="Arial"/>
        </w:rPr>
        <w:t>działając w imieniu i na rzecz</w:t>
      </w:r>
    </w:p>
    <w:p w14:paraId="3863F9E5" w14:textId="030E04A1" w:rsidR="00CE5D1B" w:rsidRPr="00CE5D1B" w:rsidRDefault="00CE5D1B" w:rsidP="00CE5D1B">
      <w:pPr>
        <w:tabs>
          <w:tab w:val="left" w:leader="dot" w:pos="9072"/>
        </w:tabs>
        <w:spacing w:before="120"/>
        <w:rPr>
          <w:rFonts w:ascii="Arial" w:hAnsi="Arial" w:cs="Arial"/>
        </w:rPr>
      </w:pPr>
      <w:r w:rsidRPr="00CE5D1B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3F2521A" w14:textId="051D57D1" w:rsidR="00CE5D1B" w:rsidRPr="00CE5D1B" w:rsidRDefault="00CE5D1B" w:rsidP="00CE5D1B">
      <w:pPr>
        <w:spacing w:before="120"/>
        <w:jc w:val="both"/>
        <w:rPr>
          <w:rFonts w:ascii="Arial" w:hAnsi="Arial" w:cs="Arial"/>
        </w:rPr>
      </w:pPr>
      <w:r w:rsidRPr="00CE5D1B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E5D1B">
        <w:rPr>
          <w:rFonts w:ascii="Arial" w:hAnsi="Arial" w:cs="Arial"/>
        </w:rPr>
        <w:instrText xml:space="preserve"> FORMCHECKBOX </w:instrText>
      </w:r>
      <w:r w:rsidRPr="00CE5D1B">
        <w:rPr>
          <w:rFonts w:ascii="Arial" w:hAnsi="Arial" w:cs="Arial"/>
        </w:rPr>
      </w:r>
      <w:r w:rsidRPr="00CE5D1B">
        <w:rPr>
          <w:rFonts w:ascii="Arial" w:hAnsi="Arial" w:cs="Arial"/>
        </w:rPr>
        <w:fldChar w:fldCharType="separate"/>
      </w:r>
      <w:r w:rsidRPr="00CE5D1B">
        <w:rPr>
          <w:rFonts w:ascii="Arial" w:hAnsi="Arial" w:cs="Arial"/>
        </w:rPr>
        <w:fldChar w:fldCharType="end"/>
      </w:r>
      <w:r w:rsidRPr="00CE5D1B">
        <w:rPr>
          <w:rFonts w:ascii="Arial" w:hAnsi="Arial" w:cs="Arial"/>
        </w:rPr>
        <w:t xml:space="preserve"> oświadczam, że Wykonawca, którego reprezentuję nie przynależy do grupy kapitałowej w rozumieniu ustawy z dnia 16 lutego 2007 r. o ochronie konkurencji i konsumentów </w:t>
      </w:r>
      <w:r w:rsidR="00595DAA">
        <w:rPr>
          <w:rFonts w:ascii="Arial" w:hAnsi="Arial" w:cs="Arial"/>
        </w:rPr>
        <w:t xml:space="preserve">            </w:t>
      </w:r>
      <w:proofErr w:type="gramStart"/>
      <w:r w:rsidR="00595DAA">
        <w:rPr>
          <w:rFonts w:ascii="Arial" w:hAnsi="Arial" w:cs="Arial"/>
        </w:rPr>
        <w:t xml:space="preserve">   </w:t>
      </w:r>
      <w:r w:rsidRPr="00CE5D1B">
        <w:rPr>
          <w:rFonts w:ascii="Arial" w:hAnsi="Arial" w:cs="Arial"/>
        </w:rPr>
        <w:t>(</w:t>
      </w:r>
      <w:proofErr w:type="gramEnd"/>
      <w:r w:rsidRPr="00CE5D1B">
        <w:rPr>
          <w:rFonts w:ascii="Arial" w:hAnsi="Arial" w:cs="Arial"/>
        </w:rPr>
        <w:t>t</w:t>
      </w:r>
      <w:r w:rsidR="0008350A">
        <w:rPr>
          <w:rFonts w:ascii="Arial" w:hAnsi="Arial" w:cs="Arial"/>
        </w:rPr>
        <w:t>.</w:t>
      </w:r>
      <w:r w:rsidRPr="00CE5D1B">
        <w:rPr>
          <w:rFonts w:ascii="Arial" w:hAnsi="Arial" w:cs="Arial"/>
        </w:rPr>
        <w:t xml:space="preserve"> j. Dz. U. z 20</w:t>
      </w:r>
      <w:r w:rsidRPr="00260A84">
        <w:rPr>
          <w:rFonts w:ascii="Arial" w:hAnsi="Arial" w:cs="Arial"/>
        </w:rPr>
        <w:t>2</w:t>
      </w:r>
      <w:r w:rsidR="00595DAA" w:rsidRPr="00260A84">
        <w:rPr>
          <w:rFonts w:ascii="Arial" w:hAnsi="Arial" w:cs="Arial"/>
        </w:rPr>
        <w:t>5</w:t>
      </w:r>
      <w:r w:rsidRPr="00CE5D1B">
        <w:rPr>
          <w:rFonts w:ascii="Arial" w:hAnsi="Arial" w:cs="Arial"/>
        </w:rPr>
        <w:t xml:space="preserve"> r., poz.</w:t>
      </w:r>
      <w:r w:rsidR="004C5099">
        <w:rPr>
          <w:rFonts w:ascii="Arial" w:hAnsi="Arial" w:cs="Arial"/>
        </w:rPr>
        <w:t xml:space="preserve"> </w:t>
      </w:r>
      <w:r w:rsidR="00595DAA">
        <w:rPr>
          <w:rFonts w:ascii="Arial" w:hAnsi="Arial" w:cs="Arial"/>
        </w:rPr>
        <w:t>1714</w:t>
      </w:r>
      <w:r w:rsidRPr="00CE5D1B">
        <w:rPr>
          <w:rFonts w:ascii="Arial" w:hAnsi="Arial" w:cs="Arial"/>
        </w:rPr>
        <w:t>) z innym wykonawcą, który złożył ofertę</w:t>
      </w:r>
      <w:r w:rsidRPr="00260A84">
        <w:rPr>
          <w:rFonts w:ascii="Arial" w:hAnsi="Arial" w:cs="Arial"/>
        </w:rPr>
        <w:t xml:space="preserve"> </w:t>
      </w:r>
      <w:r w:rsidR="003748B8" w:rsidRPr="00260A84">
        <w:rPr>
          <w:rFonts w:ascii="Arial" w:hAnsi="Arial" w:cs="Arial"/>
        </w:rPr>
        <w:t xml:space="preserve">                                              </w:t>
      </w:r>
      <w:r w:rsidRPr="00CE5D1B">
        <w:rPr>
          <w:rFonts w:ascii="Arial" w:hAnsi="Arial" w:cs="Arial"/>
        </w:rPr>
        <w:t>w przedmiotowym postępowaniu*</w:t>
      </w:r>
    </w:p>
    <w:p w14:paraId="6934141F" w14:textId="51701841" w:rsidR="00CE5D1B" w:rsidRPr="00CE5D1B" w:rsidRDefault="00CE5D1B" w:rsidP="00CE5D1B">
      <w:pPr>
        <w:spacing w:before="120"/>
        <w:jc w:val="both"/>
        <w:rPr>
          <w:rFonts w:ascii="Arial" w:hAnsi="Arial" w:cs="Arial"/>
        </w:rPr>
      </w:pPr>
      <w:r w:rsidRPr="00CE5D1B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E5D1B">
        <w:rPr>
          <w:rFonts w:ascii="Arial" w:hAnsi="Arial" w:cs="Arial"/>
        </w:rPr>
        <w:instrText xml:space="preserve"> FORMCHECKBOX </w:instrText>
      </w:r>
      <w:r w:rsidRPr="00CE5D1B">
        <w:rPr>
          <w:rFonts w:ascii="Arial" w:hAnsi="Arial" w:cs="Arial"/>
        </w:rPr>
      </w:r>
      <w:r w:rsidRPr="00CE5D1B">
        <w:rPr>
          <w:rFonts w:ascii="Arial" w:hAnsi="Arial" w:cs="Arial"/>
        </w:rPr>
        <w:fldChar w:fldCharType="separate"/>
      </w:r>
      <w:r w:rsidRPr="00CE5D1B">
        <w:rPr>
          <w:rFonts w:ascii="Arial" w:hAnsi="Arial" w:cs="Arial"/>
        </w:rPr>
        <w:fldChar w:fldCharType="end"/>
      </w:r>
      <w:r w:rsidRPr="00CE5D1B">
        <w:rPr>
          <w:rFonts w:ascii="Arial" w:hAnsi="Arial" w:cs="Arial"/>
        </w:rPr>
        <w:t xml:space="preserve"> oświadczam, że Wykonawca, którego reprezentuję przynależy do grupy kapitałowej </w:t>
      </w:r>
      <w:r>
        <w:rPr>
          <w:rFonts w:ascii="Arial" w:hAnsi="Arial" w:cs="Arial"/>
        </w:rPr>
        <w:t xml:space="preserve">                </w:t>
      </w:r>
      <w:r w:rsidRPr="00CE5D1B">
        <w:rPr>
          <w:rFonts w:ascii="Arial" w:hAnsi="Arial" w:cs="Arial"/>
        </w:rPr>
        <w:t>w rozumieniu ustawy z dnia 16 lutego 2007 r. o ochronie konkurencji i konsumentów (t</w:t>
      </w:r>
      <w:r w:rsidR="0008350A">
        <w:rPr>
          <w:rFonts w:ascii="Arial" w:hAnsi="Arial" w:cs="Arial"/>
        </w:rPr>
        <w:t>.</w:t>
      </w:r>
      <w:r w:rsidRPr="00CE5D1B">
        <w:rPr>
          <w:rFonts w:ascii="Arial" w:hAnsi="Arial" w:cs="Arial"/>
        </w:rPr>
        <w:t xml:space="preserve"> j. Dz. U. z 20</w:t>
      </w:r>
      <w:r w:rsidR="003E6C05">
        <w:rPr>
          <w:rFonts w:ascii="Arial" w:hAnsi="Arial" w:cs="Arial"/>
        </w:rPr>
        <w:t>2</w:t>
      </w:r>
      <w:r w:rsidR="00595DAA">
        <w:rPr>
          <w:rFonts w:ascii="Arial" w:hAnsi="Arial" w:cs="Arial"/>
        </w:rPr>
        <w:t>5</w:t>
      </w:r>
      <w:r w:rsidRPr="00CE5D1B">
        <w:rPr>
          <w:rFonts w:ascii="Arial" w:hAnsi="Arial" w:cs="Arial"/>
        </w:rPr>
        <w:t xml:space="preserve"> r., poz.</w:t>
      </w:r>
      <w:r w:rsidR="003E6C05">
        <w:rPr>
          <w:rFonts w:ascii="Arial" w:hAnsi="Arial" w:cs="Arial"/>
        </w:rPr>
        <w:t xml:space="preserve"> </w:t>
      </w:r>
      <w:r w:rsidR="00595DAA">
        <w:rPr>
          <w:rFonts w:ascii="Arial" w:hAnsi="Arial" w:cs="Arial"/>
        </w:rPr>
        <w:t>1714</w:t>
      </w:r>
      <w:r w:rsidRPr="00CE5D1B">
        <w:rPr>
          <w:rFonts w:ascii="Arial" w:hAnsi="Arial" w:cs="Arial"/>
        </w:rPr>
        <w:t>) wraz z wykonawcą, który złożył ofertę</w:t>
      </w:r>
      <w:r w:rsidRPr="00260A84">
        <w:rPr>
          <w:rFonts w:ascii="Arial" w:hAnsi="Arial" w:cs="Arial"/>
        </w:rPr>
        <w:t xml:space="preserve"> </w:t>
      </w:r>
      <w:r w:rsidRPr="00CE5D1B">
        <w:rPr>
          <w:rFonts w:ascii="Arial" w:hAnsi="Arial" w:cs="Arial"/>
        </w:rPr>
        <w:t xml:space="preserve">w przedmiotowym </w:t>
      </w:r>
      <w:r w:rsidR="00ED525D" w:rsidRPr="00CE5D1B">
        <w:rPr>
          <w:rFonts w:ascii="Arial" w:hAnsi="Arial" w:cs="Arial"/>
        </w:rPr>
        <w:t>postępowaniu tj.</w:t>
      </w:r>
      <w:r w:rsidRPr="00CE5D1B">
        <w:rPr>
          <w:rFonts w:ascii="Arial" w:hAnsi="Arial" w:cs="Arial"/>
        </w:rPr>
        <w:t xml:space="preserve"> (podać nazwę i </w:t>
      </w:r>
      <w:r w:rsidR="00ED525D" w:rsidRPr="00CE5D1B">
        <w:rPr>
          <w:rFonts w:ascii="Arial" w:hAnsi="Arial" w:cs="Arial"/>
        </w:rPr>
        <w:t>adres) *</w:t>
      </w:r>
      <w:r w:rsidRPr="00CE5D1B">
        <w:rPr>
          <w:rFonts w:ascii="Arial" w:hAnsi="Arial" w:cs="Arial"/>
        </w:rPr>
        <w:t>:</w:t>
      </w:r>
    </w:p>
    <w:p w14:paraId="0DF4DF21" w14:textId="751BA58A" w:rsidR="00CE5D1B" w:rsidRPr="00260A84" w:rsidRDefault="00CE5D1B" w:rsidP="00CE5D1B">
      <w:pPr>
        <w:spacing w:before="120"/>
        <w:jc w:val="both"/>
        <w:rPr>
          <w:rFonts w:ascii="Arial" w:hAnsi="Arial" w:cs="Arial"/>
        </w:rPr>
      </w:pPr>
      <w:r w:rsidRPr="00CE5D1B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</w:t>
      </w:r>
      <w:r w:rsidRPr="00260A84">
        <w:rPr>
          <w:rFonts w:ascii="Arial" w:hAnsi="Arial" w:cs="Arial"/>
        </w:rPr>
        <w:t xml:space="preserve"> ** </w:t>
      </w:r>
    </w:p>
    <w:p w14:paraId="2C4C86F2" w14:textId="29BB918B" w:rsidR="00CE5D1B" w:rsidRPr="00CE5D1B" w:rsidRDefault="00CE5D1B" w:rsidP="00CE5D1B">
      <w:pPr>
        <w:spacing w:before="120"/>
        <w:ind w:left="5670"/>
        <w:jc w:val="center"/>
        <w:rPr>
          <w:rFonts w:ascii="Arial" w:hAnsi="Arial" w:cs="Arial"/>
          <w:bCs/>
        </w:rPr>
      </w:pPr>
      <w:r w:rsidRPr="00CE5D1B">
        <w:rPr>
          <w:rFonts w:ascii="Arial" w:hAnsi="Arial" w:cs="Arial"/>
          <w:bCs/>
        </w:rPr>
        <w:t>_______</w:t>
      </w:r>
      <w:r>
        <w:rPr>
          <w:rFonts w:ascii="Arial" w:hAnsi="Arial" w:cs="Arial"/>
          <w:bCs/>
        </w:rPr>
        <w:t>__________________</w:t>
      </w:r>
      <w:r w:rsidRPr="003924DE">
        <w:rPr>
          <w:rFonts w:ascii="Arial" w:hAnsi="Arial" w:cs="Arial"/>
          <w:bCs/>
          <w:i/>
          <w:sz w:val="16"/>
          <w:szCs w:val="16"/>
        </w:rPr>
        <w:tab/>
        <w:t>(podpis)</w:t>
      </w:r>
    </w:p>
    <w:p w14:paraId="671FD5C8" w14:textId="13857C6F" w:rsidR="00CE5D1B" w:rsidRDefault="00CE5D1B" w:rsidP="00E540B2">
      <w:p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CE5D1B">
        <w:rPr>
          <w:rFonts w:ascii="Arial" w:eastAsia="Calibri" w:hAnsi="Arial" w:cs="Arial"/>
          <w:bCs/>
          <w:sz w:val="16"/>
          <w:szCs w:val="16"/>
          <w:lang w:eastAsia="en-US"/>
        </w:rPr>
        <w:t xml:space="preserve">* należy skreślić odpowiedni kwadrat, </w:t>
      </w:r>
      <w:r w:rsidRPr="00CE5D1B">
        <w:rPr>
          <w:rFonts w:ascii="Arial" w:eastAsia="Calibri" w:hAnsi="Arial" w:cs="Arial"/>
          <w:sz w:val="16"/>
          <w:szCs w:val="16"/>
          <w:lang w:eastAsia="en-US"/>
        </w:rPr>
        <w:t>** wraz ze złożeniem oświadczenia o przynależności do tej samej grupy kapitałowej Wykonawca przedkłada dokumenty lub informacje potwierdzające przygotowanie oferty niezależnie</w:t>
      </w:r>
      <w:r w:rsidR="009D071C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CE5D1B">
        <w:rPr>
          <w:rFonts w:ascii="Arial" w:eastAsia="Calibri" w:hAnsi="Arial" w:cs="Arial"/>
          <w:sz w:val="16"/>
          <w:szCs w:val="16"/>
          <w:lang w:eastAsia="en-US"/>
        </w:rPr>
        <w:t>od innego Wykonawcy należącego do tej samej grupy kapitałowej.</w:t>
      </w:r>
    </w:p>
    <w:p w14:paraId="5D829235" w14:textId="77777777" w:rsidR="008D5839" w:rsidRPr="00623F8C" w:rsidRDefault="008D5839" w:rsidP="008D5839">
      <w:p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  <w:r w:rsidRPr="00623F8C">
        <w:rPr>
          <w:rFonts w:ascii="Arial" w:eastAsia="Calibri" w:hAnsi="Arial" w:cs="Arial"/>
          <w:bCs/>
          <w:i/>
          <w:sz w:val="16"/>
          <w:szCs w:val="16"/>
          <w:lang w:eastAsia="en-US"/>
        </w:rPr>
        <w:lastRenderedPageBreak/>
        <w:t>Dokument może być przekazany:</w:t>
      </w:r>
      <w:r w:rsidRPr="00623F8C">
        <w:rPr>
          <w:rFonts w:ascii="Arial" w:eastAsia="Calibri" w:hAnsi="Arial" w:cs="Arial"/>
          <w:bCs/>
          <w:i/>
          <w:sz w:val="16"/>
          <w:szCs w:val="16"/>
          <w:lang w:eastAsia="en-US"/>
        </w:rPr>
        <w:tab/>
      </w:r>
    </w:p>
    <w:p w14:paraId="752FE559" w14:textId="77777777" w:rsidR="008D5839" w:rsidRPr="00623F8C" w:rsidRDefault="008D5839" w:rsidP="008D5839">
      <w:p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  <w:r w:rsidRPr="00623F8C">
        <w:rPr>
          <w:rFonts w:ascii="Arial" w:eastAsia="Calibri" w:hAnsi="Arial" w:cs="Arial"/>
          <w:bCs/>
          <w:i/>
          <w:sz w:val="16"/>
          <w:szCs w:val="16"/>
          <w:lang w:eastAsia="en-US"/>
        </w:rPr>
        <w:t>(1) w postaci elektronicznej opatrzonej kwalifikowanym podpisem elektronicznym przez wykonawcę lub w postaci elektronicznej opatrzonej przez wykonawcę podpisem zaufanym lub podpisem osobistym</w:t>
      </w:r>
      <w:r w:rsidRPr="00623F8C">
        <w:rPr>
          <w:rFonts w:ascii="Arial" w:eastAsia="Calibri" w:hAnsi="Arial" w:cs="Arial"/>
          <w:bCs/>
          <w:i/>
          <w:sz w:val="16"/>
          <w:szCs w:val="16"/>
          <w:lang w:eastAsia="en-US"/>
        </w:rPr>
        <w:tab/>
      </w:r>
    </w:p>
    <w:p w14:paraId="497E8F54" w14:textId="77777777" w:rsidR="008D5839" w:rsidRPr="00623F8C" w:rsidRDefault="008D5839" w:rsidP="008D5839">
      <w:p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  <w:r w:rsidRPr="00623F8C">
        <w:rPr>
          <w:rFonts w:ascii="Arial" w:eastAsia="Calibri" w:hAnsi="Arial" w:cs="Arial"/>
          <w:bCs/>
          <w:i/>
          <w:sz w:val="16"/>
          <w:szCs w:val="16"/>
          <w:lang w:eastAsia="en-US"/>
        </w:rPr>
        <w:t xml:space="preserve">lub </w:t>
      </w:r>
      <w:r w:rsidRPr="00623F8C">
        <w:rPr>
          <w:rFonts w:ascii="Arial" w:eastAsia="Calibri" w:hAnsi="Arial" w:cs="Arial"/>
          <w:bCs/>
          <w:i/>
          <w:sz w:val="16"/>
          <w:szCs w:val="16"/>
          <w:lang w:eastAsia="en-US"/>
        </w:rPr>
        <w:tab/>
      </w:r>
    </w:p>
    <w:p w14:paraId="4D363767" w14:textId="4B6CE320" w:rsidR="008D5839" w:rsidRPr="00623F8C" w:rsidRDefault="008D5839" w:rsidP="008D5839">
      <w:p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  <w:r w:rsidRPr="00623F8C">
        <w:rPr>
          <w:rFonts w:ascii="Arial" w:eastAsia="Calibri" w:hAnsi="Arial" w:cs="Arial"/>
          <w:bCs/>
          <w:i/>
          <w:sz w:val="16"/>
          <w:szCs w:val="16"/>
          <w:lang w:eastAsia="en-US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5323D6D5" w14:textId="03F5B4B7" w:rsidR="00C4102A" w:rsidRDefault="008D5839" w:rsidP="0077206A">
      <w:pPr>
        <w:jc w:val="right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Calibri" w:hAnsi="Arial" w:cs="Arial"/>
          <w:bCs/>
          <w:sz w:val="16"/>
          <w:szCs w:val="16"/>
          <w:lang w:eastAsia="en-US"/>
        </w:rPr>
        <w:br w:type="page"/>
      </w:r>
    </w:p>
    <w:p w14:paraId="085E2E80" w14:textId="163D5F7B" w:rsidR="00C4102A" w:rsidRDefault="00C4102A" w:rsidP="00316912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sectPr w:rsidR="00C4102A" w:rsidSect="00C45F03">
      <w:footerReference w:type="default" r:id="rId9"/>
      <w:pgSz w:w="11905" w:h="16837"/>
      <w:pgMar w:top="1276" w:right="1531" w:bottom="153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F6D98" w14:textId="77777777" w:rsidR="00455CC9" w:rsidRDefault="00455CC9">
      <w:r>
        <w:separator/>
      </w:r>
    </w:p>
  </w:endnote>
  <w:endnote w:type="continuationSeparator" w:id="0">
    <w:p w14:paraId="4EE34D99" w14:textId="77777777" w:rsidR="00455CC9" w:rsidRDefault="00455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0088320"/>
      <w:docPartObj>
        <w:docPartGallery w:val="Page Numbers (Bottom of Page)"/>
        <w:docPartUnique/>
      </w:docPartObj>
    </w:sdtPr>
    <w:sdtContent>
      <w:p w14:paraId="73D065F6" w14:textId="052B1D76" w:rsidR="006E4FA7" w:rsidRDefault="006E4FA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074">
          <w:rPr>
            <w:noProof/>
          </w:rPr>
          <w:t>85</w:t>
        </w:r>
        <w:r>
          <w:fldChar w:fldCharType="end"/>
        </w:r>
      </w:p>
    </w:sdtContent>
  </w:sdt>
  <w:p w14:paraId="33E01000" w14:textId="77777777" w:rsidR="006E4FA7" w:rsidRDefault="006E4FA7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CEA70" w14:textId="77777777" w:rsidR="00455CC9" w:rsidRDefault="00455CC9">
      <w:r>
        <w:separator/>
      </w:r>
    </w:p>
  </w:footnote>
  <w:footnote w:type="continuationSeparator" w:id="0">
    <w:p w14:paraId="6C9ACA36" w14:textId="77777777" w:rsidR="00455CC9" w:rsidRDefault="00455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0000002"/>
    <w:multiLevelType w:val="multilevel"/>
    <w:tmpl w:val="D7A696B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8"/>
    <w:multiLevelType w:val="multilevel"/>
    <w:tmpl w:val="2338964C"/>
    <w:name w:val="WW8Num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bCs w:val="0"/>
        <w:sz w:val="20"/>
        <w:szCs w:val="20"/>
        <w:lang w:eastAsia="ar-SA" w:bidi="ar-SA"/>
      </w:rPr>
    </w:lvl>
    <w:lvl w:ilvl="1">
      <w:start w:val="1"/>
      <w:numFmt w:val="decimal"/>
      <w:lvlText w:val="%2."/>
      <w:lvlJc w:val="left"/>
      <w:pPr>
        <w:ind w:left="2771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0000000C"/>
    <w:multiLevelType w:val="multilevel"/>
    <w:tmpl w:val="0000000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E"/>
    <w:multiLevelType w:val="multilevel"/>
    <w:tmpl w:val="22E885D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8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9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</w:lvl>
  </w:abstractNum>
  <w:abstractNum w:abstractNumId="10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00000016"/>
    <w:multiLevelType w:val="multilevel"/>
    <w:tmpl w:val="00000016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0000001E"/>
    <w:multiLevelType w:val="multilevel"/>
    <w:tmpl w:val="0000001E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15" w15:restartNumberingAfterBreak="0">
    <w:nsid w:val="00D34B6C"/>
    <w:multiLevelType w:val="multilevel"/>
    <w:tmpl w:val="00D34B6C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035F09D8"/>
    <w:multiLevelType w:val="hybridMultilevel"/>
    <w:tmpl w:val="8CCAC3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0D5682"/>
    <w:multiLevelType w:val="hybridMultilevel"/>
    <w:tmpl w:val="7A128E00"/>
    <w:lvl w:ilvl="0" w:tplc="F5EAB836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470C43"/>
    <w:multiLevelType w:val="hybridMultilevel"/>
    <w:tmpl w:val="1D2A4122"/>
    <w:lvl w:ilvl="0" w:tplc="FD845A8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67E3ADC"/>
    <w:multiLevelType w:val="multilevel"/>
    <w:tmpl w:val="067E3ADC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0" w15:restartNumberingAfterBreak="0">
    <w:nsid w:val="06FF1A87"/>
    <w:multiLevelType w:val="multilevel"/>
    <w:tmpl w:val="D0F01C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073B0158"/>
    <w:multiLevelType w:val="multilevel"/>
    <w:tmpl w:val="8F0419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07D65411"/>
    <w:multiLevelType w:val="multilevel"/>
    <w:tmpl w:val="07D65411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080C6114"/>
    <w:multiLevelType w:val="hybridMultilevel"/>
    <w:tmpl w:val="658647A2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8350B91"/>
    <w:multiLevelType w:val="hybridMultilevel"/>
    <w:tmpl w:val="D1D8DA12"/>
    <w:lvl w:ilvl="0" w:tplc="70386FD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B756F"/>
    <w:multiLevelType w:val="hybridMultilevel"/>
    <w:tmpl w:val="242C16CC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0B183C18"/>
    <w:multiLevelType w:val="hybridMultilevel"/>
    <w:tmpl w:val="D8061926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0E3715CB"/>
    <w:multiLevelType w:val="hybridMultilevel"/>
    <w:tmpl w:val="604E049C"/>
    <w:lvl w:ilvl="0" w:tplc="9710B0C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0E99266A"/>
    <w:multiLevelType w:val="hybridMultilevel"/>
    <w:tmpl w:val="6440882E"/>
    <w:lvl w:ilvl="0" w:tplc="ED60FC94">
      <w:start w:val="1"/>
      <w:numFmt w:val="decimal"/>
      <w:lvlText w:val="12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240617"/>
    <w:multiLevelType w:val="multilevel"/>
    <w:tmpl w:val="AF8645A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A133C1"/>
    <w:multiLevelType w:val="multilevel"/>
    <w:tmpl w:val="86EEC8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125028E2"/>
    <w:multiLevelType w:val="multilevel"/>
    <w:tmpl w:val="4B58D162"/>
    <w:lvl w:ilvl="0">
      <w:start w:val="12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32" w15:restartNumberingAfterBreak="0">
    <w:nsid w:val="12992C44"/>
    <w:multiLevelType w:val="hybridMultilevel"/>
    <w:tmpl w:val="A694F336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3" w15:restartNumberingAfterBreak="0">
    <w:nsid w:val="139E516D"/>
    <w:multiLevelType w:val="hybridMultilevel"/>
    <w:tmpl w:val="2ACADB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4066AE0"/>
    <w:multiLevelType w:val="multilevel"/>
    <w:tmpl w:val="14066AE0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5" w15:restartNumberingAfterBreak="0">
    <w:nsid w:val="1422054C"/>
    <w:multiLevelType w:val="multilevel"/>
    <w:tmpl w:val="16E22B12"/>
    <w:lvl w:ilvl="0">
      <w:start w:val="1"/>
      <w:numFmt w:val="bulle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165F5DC5"/>
    <w:multiLevelType w:val="hybridMultilevel"/>
    <w:tmpl w:val="0FE41B70"/>
    <w:lvl w:ilvl="0" w:tplc="D99CF5E2">
      <w:start w:val="1"/>
      <w:numFmt w:val="decimal"/>
      <w:lvlText w:val="%1)"/>
      <w:lvlJc w:val="left"/>
      <w:pPr>
        <w:ind w:left="2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7" w15:restartNumberingAfterBreak="0">
    <w:nsid w:val="171C4820"/>
    <w:multiLevelType w:val="hybridMultilevel"/>
    <w:tmpl w:val="A442E36E"/>
    <w:lvl w:ilvl="0" w:tplc="0C48A3AE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6EE4BE1A">
      <w:start w:val="1"/>
      <w:numFmt w:val="lowerLetter"/>
      <w:lvlText w:val="%2)"/>
      <w:lvlJc w:val="left"/>
      <w:pPr>
        <w:ind w:left="2769" w:hanging="6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187D32EC"/>
    <w:multiLevelType w:val="multilevel"/>
    <w:tmpl w:val="187D32EC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9" w15:restartNumberingAfterBreak="0">
    <w:nsid w:val="189A0262"/>
    <w:multiLevelType w:val="multilevel"/>
    <w:tmpl w:val="92D210B0"/>
    <w:lvl w:ilvl="0">
      <w:start w:val="18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19DA6DB5"/>
    <w:multiLevelType w:val="multilevel"/>
    <w:tmpl w:val="19DA6DB5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1" w15:restartNumberingAfterBreak="0">
    <w:nsid w:val="1BC751B2"/>
    <w:multiLevelType w:val="multilevel"/>
    <w:tmpl w:val="6E0E9340"/>
    <w:lvl w:ilvl="0">
      <w:start w:val="1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42" w15:restartNumberingAfterBreak="0">
    <w:nsid w:val="1DAD3F07"/>
    <w:multiLevelType w:val="hybridMultilevel"/>
    <w:tmpl w:val="583EAE60"/>
    <w:lvl w:ilvl="0" w:tplc="BB485F9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F0342C"/>
    <w:multiLevelType w:val="multilevel"/>
    <w:tmpl w:val="1DF0342C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8930E8"/>
    <w:multiLevelType w:val="multilevel"/>
    <w:tmpl w:val="1E8930E8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45" w15:restartNumberingAfterBreak="0">
    <w:nsid w:val="212D7C2E"/>
    <w:multiLevelType w:val="multilevel"/>
    <w:tmpl w:val="60B0AE20"/>
    <w:lvl w:ilvl="0">
      <w:start w:val="1"/>
      <w:numFmt w:val="decimal"/>
      <w:lvlText w:val="%1."/>
      <w:lvlJc w:val="left"/>
      <w:pPr>
        <w:ind w:left="106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46" w15:restartNumberingAfterBreak="0">
    <w:nsid w:val="22136DD2"/>
    <w:multiLevelType w:val="multilevel"/>
    <w:tmpl w:val="5728F43E"/>
    <w:lvl w:ilvl="0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23D154B4"/>
    <w:multiLevelType w:val="hybridMultilevel"/>
    <w:tmpl w:val="72F6EB9C"/>
    <w:lvl w:ilvl="0" w:tplc="B8983688">
      <w:start w:val="1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3E07841"/>
    <w:multiLevelType w:val="hybridMultilevel"/>
    <w:tmpl w:val="E7C65C5C"/>
    <w:numStyleLink w:val="Zaimportowanystyl7"/>
  </w:abstractNum>
  <w:abstractNum w:abstractNumId="50" w15:restartNumberingAfterBreak="0">
    <w:nsid w:val="251C6DFD"/>
    <w:multiLevelType w:val="multilevel"/>
    <w:tmpl w:val="251C6DFD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25487165"/>
    <w:multiLevelType w:val="hybridMultilevel"/>
    <w:tmpl w:val="6C6CC5B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25E042E8"/>
    <w:multiLevelType w:val="multilevel"/>
    <w:tmpl w:val="18609656"/>
    <w:lvl w:ilvl="0">
      <w:start w:val="3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26431983"/>
    <w:multiLevelType w:val="multilevel"/>
    <w:tmpl w:val="8474E2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4" w15:restartNumberingAfterBreak="0">
    <w:nsid w:val="26774DF7"/>
    <w:multiLevelType w:val="multilevel"/>
    <w:tmpl w:val="26774DF7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5" w15:restartNumberingAfterBreak="0">
    <w:nsid w:val="26C346FB"/>
    <w:multiLevelType w:val="multilevel"/>
    <w:tmpl w:val="B68EF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27FB05A5"/>
    <w:multiLevelType w:val="hybridMultilevel"/>
    <w:tmpl w:val="CFD832EA"/>
    <w:lvl w:ilvl="0" w:tplc="EB3E28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29B65C5F"/>
    <w:multiLevelType w:val="multilevel"/>
    <w:tmpl w:val="E4460D16"/>
    <w:lvl w:ilvl="0">
      <w:start w:val="1"/>
      <w:numFmt w:val="lowerLetter"/>
      <w:lvlText w:val="%1)"/>
      <w:lvlJc w:val="left"/>
      <w:rPr>
        <w:rFonts w:ascii="Arial" w:eastAsia="Century Schoolbook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29C36523"/>
    <w:multiLevelType w:val="multilevel"/>
    <w:tmpl w:val="29C365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B662853"/>
    <w:multiLevelType w:val="hybridMultilevel"/>
    <w:tmpl w:val="82D81B4A"/>
    <w:lvl w:ilvl="0" w:tplc="9710B0C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2B867D84"/>
    <w:multiLevelType w:val="multilevel"/>
    <w:tmpl w:val="C010D39C"/>
    <w:lvl w:ilvl="0">
      <w:start w:val="32"/>
      <w:numFmt w:val="decimal"/>
      <w:lvlText w:val="%1."/>
      <w:lvlJc w:val="left"/>
      <w:pPr>
        <w:ind w:left="19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4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1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8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5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756" w:hanging="180"/>
      </w:pPr>
      <w:rPr>
        <w:rFonts w:hint="default"/>
      </w:rPr>
    </w:lvl>
  </w:abstractNum>
  <w:abstractNum w:abstractNumId="62" w15:restartNumberingAfterBreak="0">
    <w:nsid w:val="2BBA44B0"/>
    <w:multiLevelType w:val="hybridMultilevel"/>
    <w:tmpl w:val="C1FC8AD8"/>
    <w:lvl w:ilvl="0" w:tplc="21AABC8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2F531A"/>
    <w:multiLevelType w:val="multilevel"/>
    <w:tmpl w:val="5824F2B2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64" w15:restartNumberingAfterBreak="0">
    <w:nsid w:val="2CFF625A"/>
    <w:multiLevelType w:val="hybridMultilevel"/>
    <w:tmpl w:val="01AC79B4"/>
    <w:lvl w:ilvl="0" w:tplc="D7C07D4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ED672B4"/>
    <w:multiLevelType w:val="hybridMultilevel"/>
    <w:tmpl w:val="84AE9AFE"/>
    <w:lvl w:ilvl="0" w:tplc="8FEA6C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6" w15:restartNumberingAfterBreak="0">
    <w:nsid w:val="306C5A35"/>
    <w:multiLevelType w:val="hybridMultilevel"/>
    <w:tmpl w:val="E7C65C5C"/>
    <w:styleLink w:val="Zaimportowanystyl7"/>
    <w:lvl w:ilvl="0" w:tplc="BAFCD5B6">
      <w:start w:val="1"/>
      <w:numFmt w:val="lowerLetter"/>
      <w:lvlText w:val="%1)"/>
      <w:lvlJc w:val="left"/>
      <w:pPr>
        <w:ind w:left="113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7D61FC0">
      <w:start w:val="1"/>
      <w:numFmt w:val="lowerLetter"/>
      <w:lvlText w:val="%2."/>
      <w:lvlJc w:val="left"/>
      <w:pPr>
        <w:ind w:left="18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1C41B74">
      <w:start w:val="1"/>
      <w:numFmt w:val="lowerRoman"/>
      <w:lvlText w:val="%3."/>
      <w:lvlJc w:val="left"/>
      <w:pPr>
        <w:ind w:left="257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D246A6">
      <w:start w:val="1"/>
      <w:numFmt w:val="decimal"/>
      <w:lvlText w:val="%4."/>
      <w:lvlJc w:val="left"/>
      <w:pPr>
        <w:ind w:left="329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43C964E">
      <w:start w:val="1"/>
      <w:numFmt w:val="lowerLetter"/>
      <w:lvlText w:val="%5."/>
      <w:lvlJc w:val="left"/>
      <w:pPr>
        <w:ind w:left="401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5A6BA6E">
      <w:start w:val="1"/>
      <w:numFmt w:val="lowerRoman"/>
      <w:lvlText w:val="%6."/>
      <w:lvlJc w:val="left"/>
      <w:pPr>
        <w:ind w:left="473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3D45B16">
      <w:start w:val="1"/>
      <w:numFmt w:val="decimal"/>
      <w:lvlText w:val="%7."/>
      <w:lvlJc w:val="left"/>
      <w:pPr>
        <w:ind w:left="54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86B47C">
      <w:start w:val="1"/>
      <w:numFmt w:val="lowerLetter"/>
      <w:lvlText w:val="%8."/>
      <w:lvlJc w:val="left"/>
      <w:pPr>
        <w:ind w:left="617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1C25C00">
      <w:start w:val="1"/>
      <w:numFmt w:val="lowerRoman"/>
      <w:lvlText w:val="%9."/>
      <w:lvlJc w:val="left"/>
      <w:pPr>
        <w:ind w:left="689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7" w15:restartNumberingAfterBreak="0">
    <w:nsid w:val="308A6AEB"/>
    <w:multiLevelType w:val="multilevel"/>
    <w:tmpl w:val="28FA805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30D9309A"/>
    <w:multiLevelType w:val="multilevel"/>
    <w:tmpl w:val="30D9309A"/>
    <w:lvl w:ilvl="0">
      <w:start w:val="1"/>
      <w:numFmt w:val="lowerRoman"/>
      <w:lvlText w:val="%1."/>
      <w:lvlJc w:val="right"/>
      <w:pPr>
        <w:ind w:left="2508" w:hanging="360"/>
      </w:pPr>
    </w:lvl>
    <w:lvl w:ilvl="1">
      <w:start w:val="1"/>
      <w:numFmt w:val="lowerLetter"/>
      <w:lvlText w:val="%2."/>
      <w:lvlJc w:val="left"/>
      <w:pPr>
        <w:ind w:left="3228" w:hanging="360"/>
      </w:pPr>
    </w:lvl>
    <w:lvl w:ilvl="2">
      <w:start w:val="1"/>
      <w:numFmt w:val="lowerRoman"/>
      <w:lvlText w:val="%3."/>
      <w:lvlJc w:val="right"/>
      <w:pPr>
        <w:ind w:left="3948" w:hanging="180"/>
      </w:pPr>
    </w:lvl>
    <w:lvl w:ilvl="3">
      <w:start w:val="1"/>
      <w:numFmt w:val="decimal"/>
      <w:lvlText w:val="%4."/>
      <w:lvlJc w:val="left"/>
      <w:pPr>
        <w:ind w:left="4668" w:hanging="360"/>
      </w:pPr>
    </w:lvl>
    <w:lvl w:ilvl="4">
      <w:start w:val="1"/>
      <w:numFmt w:val="lowerLetter"/>
      <w:lvlText w:val="%5."/>
      <w:lvlJc w:val="left"/>
      <w:pPr>
        <w:ind w:left="5388" w:hanging="360"/>
      </w:pPr>
    </w:lvl>
    <w:lvl w:ilvl="5">
      <w:start w:val="1"/>
      <w:numFmt w:val="lowerRoman"/>
      <w:lvlText w:val="%6."/>
      <w:lvlJc w:val="right"/>
      <w:pPr>
        <w:ind w:left="6108" w:hanging="180"/>
      </w:pPr>
    </w:lvl>
    <w:lvl w:ilvl="6">
      <w:start w:val="1"/>
      <w:numFmt w:val="decimal"/>
      <w:lvlText w:val="%7."/>
      <w:lvlJc w:val="left"/>
      <w:pPr>
        <w:ind w:left="6828" w:hanging="360"/>
      </w:pPr>
    </w:lvl>
    <w:lvl w:ilvl="7">
      <w:start w:val="1"/>
      <w:numFmt w:val="lowerLetter"/>
      <w:lvlText w:val="%8."/>
      <w:lvlJc w:val="left"/>
      <w:pPr>
        <w:ind w:left="7548" w:hanging="360"/>
      </w:pPr>
    </w:lvl>
    <w:lvl w:ilvl="8">
      <w:start w:val="1"/>
      <w:numFmt w:val="lowerRoman"/>
      <w:lvlText w:val="%9."/>
      <w:lvlJc w:val="right"/>
      <w:pPr>
        <w:ind w:left="8268" w:hanging="180"/>
      </w:pPr>
    </w:lvl>
  </w:abstractNum>
  <w:abstractNum w:abstractNumId="69" w15:restartNumberingAfterBreak="0">
    <w:nsid w:val="323264F0"/>
    <w:multiLevelType w:val="multilevel"/>
    <w:tmpl w:val="A310438E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32BA5392"/>
    <w:multiLevelType w:val="multilevel"/>
    <w:tmpl w:val="733E7C4A"/>
    <w:lvl w:ilvl="0">
      <w:start w:val="25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1" w15:restartNumberingAfterBreak="0">
    <w:nsid w:val="33423AC2"/>
    <w:multiLevelType w:val="multilevel"/>
    <w:tmpl w:val="8D7444E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72" w15:restartNumberingAfterBreak="0">
    <w:nsid w:val="33D079EC"/>
    <w:multiLevelType w:val="hybridMultilevel"/>
    <w:tmpl w:val="51FCC1B2"/>
    <w:lvl w:ilvl="0" w:tplc="9710B0C2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3" w15:restartNumberingAfterBreak="0">
    <w:nsid w:val="34560BAA"/>
    <w:multiLevelType w:val="multilevel"/>
    <w:tmpl w:val="34560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35541422"/>
    <w:multiLevelType w:val="multilevel"/>
    <w:tmpl w:val="0D4685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5" w15:restartNumberingAfterBreak="0">
    <w:nsid w:val="36A7744F"/>
    <w:multiLevelType w:val="multilevel"/>
    <w:tmpl w:val="36A7744F"/>
    <w:lvl w:ilvl="0">
      <w:start w:val="1"/>
      <w:numFmt w:val="decimal"/>
      <w:lvlText w:val="%1."/>
      <w:lvlJc w:val="left"/>
      <w:pPr>
        <w:tabs>
          <w:tab w:val="left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36BD38EA"/>
    <w:multiLevelType w:val="hybridMultilevel"/>
    <w:tmpl w:val="C2909E3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37143DB3"/>
    <w:multiLevelType w:val="multilevel"/>
    <w:tmpl w:val="37143DB3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8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75611EB"/>
    <w:multiLevelType w:val="multilevel"/>
    <w:tmpl w:val="375611E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6825BE"/>
    <w:multiLevelType w:val="multilevel"/>
    <w:tmpl w:val="C9C072B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81" w15:restartNumberingAfterBreak="0">
    <w:nsid w:val="39720317"/>
    <w:multiLevelType w:val="hybridMultilevel"/>
    <w:tmpl w:val="693A40BC"/>
    <w:lvl w:ilvl="0" w:tplc="F77A8D2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CB944E4"/>
    <w:multiLevelType w:val="multilevel"/>
    <w:tmpl w:val="244CD4F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3" w15:restartNumberingAfterBreak="0">
    <w:nsid w:val="3D517A2C"/>
    <w:multiLevelType w:val="hybridMultilevel"/>
    <w:tmpl w:val="5F4C5C8A"/>
    <w:lvl w:ilvl="0" w:tplc="8486A6B2">
      <w:start w:val="13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EA05243"/>
    <w:multiLevelType w:val="multilevel"/>
    <w:tmpl w:val="3EA05243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40065942"/>
    <w:multiLevelType w:val="hybridMultilevel"/>
    <w:tmpl w:val="04E8ABE6"/>
    <w:lvl w:ilvl="0" w:tplc="522E375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1B87477"/>
    <w:multiLevelType w:val="multilevel"/>
    <w:tmpl w:val="5810EE2A"/>
    <w:lvl w:ilvl="0">
      <w:start w:val="2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82068AF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31D7FD7"/>
    <w:multiLevelType w:val="hybridMultilevel"/>
    <w:tmpl w:val="91E0D466"/>
    <w:lvl w:ilvl="0" w:tplc="08090011">
      <w:start w:val="1"/>
      <w:numFmt w:val="decimal"/>
      <w:lvlText w:val="%1)"/>
      <w:lvlJc w:val="left"/>
      <w:pPr>
        <w:ind w:left="1430" w:hanging="360"/>
      </w:p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0" w15:restartNumberingAfterBreak="0">
    <w:nsid w:val="45261788"/>
    <w:multiLevelType w:val="hybridMultilevel"/>
    <w:tmpl w:val="9A9AA8F6"/>
    <w:lvl w:ilvl="0" w:tplc="6F0EF45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1" w15:restartNumberingAfterBreak="0">
    <w:nsid w:val="45B43F0F"/>
    <w:multiLevelType w:val="multilevel"/>
    <w:tmpl w:val="45B43F0F"/>
    <w:lvl w:ilvl="0">
      <w:start w:val="1"/>
      <w:numFmt w:val="decimal"/>
      <w:lvlText w:val="%1."/>
      <w:lvlJc w:val="left"/>
      <w:pPr>
        <w:tabs>
          <w:tab w:val="left" w:pos="360"/>
        </w:tabs>
        <w:ind w:left="354" w:hanging="354"/>
      </w:pPr>
    </w:lvl>
    <w:lvl w:ilvl="1">
      <w:start w:val="1"/>
      <w:numFmt w:val="decimal"/>
      <w:lvlText w:val="%2)"/>
      <w:lvlJc w:val="left"/>
      <w:pPr>
        <w:tabs>
          <w:tab w:val="left" w:pos="1077"/>
        </w:tabs>
        <w:ind w:left="1077" w:hanging="357"/>
      </w:pPr>
    </w:lvl>
    <w:lvl w:ilvl="2">
      <w:start w:val="1"/>
      <w:numFmt w:val="lowerRoman"/>
      <w:lvlText w:val="%3."/>
      <w:lvlJc w:val="lef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92" w15:restartNumberingAfterBreak="0">
    <w:nsid w:val="45FF15DC"/>
    <w:multiLevelType w:val="multilevel"/>
    <w:tmpl w:val="45FF15D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93" w15:restartNumberingAfterBreak="0">
    <w:nsid w:val="46282F5E"/>
    <w:multiLevelType w:val="multilevel"/>
    <w:tmpl w:val="13982B6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94" w15:restartNumberingAfterBreak="0">
    <w:nsid w:val="46353088"/>
    <w:multiLevelType w:val="hybridMultilevel"/>
    <w:tmpl w:val="0C489AC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5" w15:restartNumberingAfterBreak="0">
    <w:nsid w:val="464176EF"/>
    <w:multiLevelType w:val="hybridMultilevel"/>
    <w:tmpl w:val="4CB8B81C"/>
    <w:lvl w:ilvl="0" w:tplc="BFE8D21A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6" w15:restartNumberingAfterBreak="0">
    <w:nsid w:val="47BD6E34"/>
    <w:multiLevelType w:val="multilevel"/>
    <w:tmpl w:val="47BD6E34"/>
    <w:lvl w:ilvl="0">
      <w:start w:val="1"/>
      <w:numFmt w:val="lowerLetter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9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8" w15:restartNumberingAfterBreak="0">
    <w:nsid w:val="48ED62BD"/>
    <w:multiLevelType w:val="hybridMultilevel"/>
    <w:tmpl w:val="A2F29C7C"/>
    <w:lvl w:ilvl="0" w:tplc="985C96B0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91B46F9"/>
    <w:multiLevelType w:val="hybridMultilevel"/>
    <w:tmpl w:val="274880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49602F97"/>
    <w:multiLevelType w:val="hybridMultilevel"/>
    <w:tmpl w:val="D5803EC8"/>
    <w:lvl w:ilvl="0" w:tplc="9710B0C2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1" w15:restartNumberingAfterBreak="0">
    <w:nsid w:val="496856A1"/>
    <w:multiLevelType w:val="multilevel"/>
    <w:tmpl w:val="3C3893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102" w15:restartNumberingAfterBreak="0">
    <w:nsid w:val="4B844404"/>
    <w:multiLevelType w:val="hybridMultilevel"/>
    <w:tmpl w:val="E738124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 w15:restartNumberingAfterBreak="0">
    <w:nsid w:val="4C3B2CD3"/>
    <w:multiLevelType w:val="hybridMultilevel"/>
    <w:tmpl w:val="9F22692E"/>
    <w:lvl w:ilvl="0" w:tplc="D99CF5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1D1741"/>
    <w:multiLevelType w:val="hybridMultilevel"/>
    <w:tmpl w:val="776CFCB0"/>
    <w:lvl w:ilvl="0" w:tplc="5358D882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E1E0816"/>
    <w:multiLevelType w:val="hybridMultilevel"/>
    <w:tmpl w:val="F72C16B2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144CF5B4">
      <w:start w:val="1"/>
      <w:numFmt w:val="decimal"/>
      <w:lvlText w:val="%2)"/>
      <w:lvlJc w:val="left"/>
      <w:pPr>
        <w:ind w:left="1926" w:hanging="4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6" w15:restartNumberingAfterBreak="0">
    <w:nsid w:val="4F040F44"/>
    <w:multiLevelType w:val="multilevel"/>
    <w:tmpl w:val="8AD0BF8C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07" w15:restartNumberingAfterBreak="0">
    <w:nsid w:val="4F7A44C7"/>
    <w:multiLevelType w:val="multilevel"/>
    <w:tmpl w:val="EDEABCBC"/>
    <w:lvl w:ilvl="0">
      <w:start w:val="27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08" w15:restartNumberingAfterBreak="0">
    <w:nsid w:val="501751B6"/>
    <w:multiLevelType w:val="multilevel"/>
    <w:tmpl w:val="A17A41B8"/>
    <w:lvl w:ilvl="0">
      <w:start w:val="8"/>
      <w:numFmt w:val="decimal"/>
      <w:lvlText w:val="%1."/>
      <w:lvlJc w:val="left"/>
      <w:pPr>
        <w:tabs>
          <w:tab w:val="num" w:pos="360"/>
        </w:tabs>
        <w:ind w:left="354" w:hanging="3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9" w15:restartNumberingAfterBreak="0">
    <w:nsid w:val="51137963"/>
    <w:multiLevelType w:val="hybridMultilevel"/>
    <w:tmpl w:val="3B28C15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15162C0"/>
    <w:multiLevelType w:val="hybridMultilevel"/>
    <w:tmpl w:val="849CC5B4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2" w15:restartNumberingAfterBreak="0">
    <w:nsid w:val="51CC4F72"/>
    <w:multiLevelType w:val="multilevel"/>
    <w:tmpl w:val="51CC4F72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13" w15:restartNumberingAfterBreak="0">
    <w:nsid w:val="52037FB1"/>
    <w:multiLevelType w:val="hybridMultilevel"/>
    <w:tmpl w:val="07E2E870"/>
    <w:lvl w:ilvl="0" w:tplc="5DEA30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25A7F23"/>
    <w:multiLevelType w:val="multilevel"/>
    <w:tmpl w:val="56AC57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5" w15:restartNumberingAfterBreak="0">
    <w:nsid w:val="5284531F"/>
    <w:multiLevelType w:val="multilevel"/>
    <w:tmpl w:val="1A7ECD96"/>
    <w:lvl w:ilvl="0">
      <w:start w:val="1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0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16" w15:restartNumberingAfterBreak="0">
    <w:nsid w:val="52C46B4D"/>
    <w:multiLevelType w:val="multilevel"/>
    <w:tmpl w:val="713ED3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117" w15:restartNumberingAfterBreak="0">
    <w:nsid w:val="53F766E4"/>
    <w:multiLevelType w:val="hybridMultilevel"/>
    <w:tmpl w:val="0F2681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54B44D45"/>
    <w:multiLevelType w:val="multilevel"/>
    <w:tmpl w:val="233ABC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9" w15:restartNumberingAfterBreak="0">
    <w:nsid w:val="574A7AEF"/>
    <w:multiLevelType w:val="hybridMultilevel"/>
    <w:tmpl w:val="D6AAF3DC"/>
    <w:lvl w:ilvl="0" w:tplc="9710B0C2">
      <w:start w:val="1"/>
      <w:numFmt w:val="bullet"/>
      <w:lvlText w:val="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20" w15:restartNumberingAfterBreak="0">
    <w:nsid w:val="57F933E2"/>
    <w:multiLevelType w:val="hybridMultilevel"/>
    <w:tmpl w:val="27E25B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1" w15:restartNumberingAfterBreak="0">
    <w:nsid w:val="581C0183"/>
    <w:multiLevelType w:val="multilevel"/>
    <w:tmpl w:val="A7FAA4BE"/>
    <w:lvl w:ilvl="0">
      <w:start w:val="4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2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123" w15:restartNumberingAfterBreak="0">
    <w:nsid w:val="5D030294"/>
    <w:multiLevelType w:val="multilevel"/>
    <w:tmpl w:val="084A4DC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 w15:restartNumberingAfterBreak="0">
    <w:nsid w:val="5E0F3D87"/>
    <w:multiLevelType w:val="multilevel"/>
    <w:tmpl w:val="16B8F118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61651CB1"/>
    <w:multiLevelType w:val="multilevel"/>
    <w:tmpl w:val="4F90D0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6" w15:restartNumberingAfterBreak="0">
    <w:nsid w:val="62326291"/>
    <w:multiLevelType w:val="hybridMultilevel"/>
    <w:tmpl w:val="98B27B4E"/>
    <w:lvl w:ilvl="0" w:tplc="04150011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7" w15:restartNumberingAfterBreak="0">
    <w:nsid w:val="631D147B"/>
    <w:multiLevelType w:val="hybridMultilevel"/>
    <w:tmpl w:val="B316C510"/>
    <w:lvl w:ilvl="0" w:tplc="D99CF5E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8" w15:restartNumberingAfterBreak="0">
    <w:nsid w:val="639641B1"/>
    <w:multiLevelType w:val="hybridMultilevel"/>
    <w:tmpl w:val="CA56CFA8"/>
    <w:name w:val="WW8Num92"/>
    <w:lvl w:ilvl="0" w:tplc="CDF4975A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63AC0632"/>
    <w:multiLevelType w:val="multilevel"/>
    <w:tmpl w:val="29A880FA"/>
    <w:lvl w:ilvl="0">
      <w:start w:val="6"/>
      <w:numFmt w:val="decimal"/>
      <w:lvlText w:val="%1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0" w15:restartNumberingAfterBreak="0">
    <w:nsid w:val="650D7085"/>
    <w:multiLevelType w:val="hybridMultilevel"/>
    <w:tmpl w:val="85186DFE"/>
    <w:lvl w:ilvl="0" w:tplc="AF386A82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65314D07"/>
    <w:multiLevelType w:val="multilevel"/>
    <w:tmpl w:val="7534A68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2" w15:restartNumberingAfterBreak="0">
    <w:nsid w:val="6640798E"/>
    <w:multiLevelType w:val="multilevel"/>
    <w:tmpl w:val="0AB6676C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3" w15:restartNumberingAfterBreak="0">
    <w:nsid w:val="66FE6CA1"/>
    <w:multiLevelType w:val="hybridMultilevel"/>
    <w:tmpl w:val="7506C3CE"/>
    <w:lvl w:ilvl="0" w:tplc="9710B0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4" w15:restartNumberingAfterBreak="0">
    <w:nsid w:val="67AB5160"/>
    <w:multiLevelType w:val="multilevel"/>
    <w:tmpl w:val="67AB5160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5" w15:restartNumberingAfterBreak="0">
    <w:nsid w:val="67B315E0"/>
    <w:multiLevelType w:val="multilevel"/>
    <w:tmpl w:val="993C3648"/>
    <w:lvl w:ilvl="0">
      <w:start w:val="2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136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left" w:pos="1984"/>
        </w:tabs>
        <w:ind w:left="1984" w:hanging="567"/>
      </w:pPr>
    </w:lvl>
  </w:abstractNum>
  <w:abstractNum w:abstractNumId="137" w15:restartNumberingAfterBreak="0">
    <w:nsid w:val="682C3BAE"/>
    <w:multiLevelType w:val="hybridMultilevel"/>
    <w:tmpl w:val="A8C407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689C061B"/>
    <w:multiLevelType w:val="multilevel"/>
    <w:tmpl w:val="68D2D53A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139" w15:restartNumberingAfterBreak="0">
    <w:nsid w:val="68B9461E"/>
    <w:multiLevelType w:val="hybridMultilevel"/>
    <w:tmpl w:val="0AE444AA"/>
    <w:lvl w:ilvl="0" w:tplc="D96E04A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0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41" w15:restartNumberingAfterBreak="0">
    <w:nsid w:val="698C7FFA"/>
    <w:multiLevelType w:val="multilevel"/>
    <w:tmpl w:val="291A13D8"/>
    <w:lvl w:ilvl="0">
      <w:start w:val="17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42" w15:restartNumberingAfterBreak="0">
    <w:nsid w:val="6ACC6B6A"/>
    <w:multiLevelType w:val="multilevel"/>
    <w:tmpl w:val="04546C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3" w15:restartNumberingAfterBreak="0">
    <w:nsid w:val="6C8A38A1"/>
    <w:multiLevelType w:val="hybridMultilevel"/>
    <w:tmpl w:val="54E2BB0C"/>
    <w:lvl w:ilvl="0" w:tplc="4EBE26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4" w15:restartNumberingAfterBreak="0">
    <w:nsid w:val="6D285A62"/>
    <w:multiLevelType w:val="hybridMultilevel"/>
    <w:tmpl w:val="4C34DCD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6D360F50"/>
    <w:multiLevelType w:val="hybridMultilevel"/>
    <w:tmpl w:val="A9DAB2F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6" w15:restartNumberingAfterBreak="0">
    <w:nsid w:val="6DE377ED"/>
    <w:multiLevelType w:val="multilevel"/>
    <w:tmpl w:val="6DE377ED"/>
    <w:lvl w:ilvl="0">
      <w:start w:val="1"/>
      <w:numFmt w:val="decimal"/>
      <w:lvlText w:val="%1)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14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8" w15:restartNumberingAfterBreak="0">
    <w:nsid w:val="715C2FD9"/>
    <w:multiLevelType w:val="hybridMultilevel"/>
    <w:tmpl w:val="AD7288D0"/>
    <w:lvl w:ilvl="0" w:tplc="6D2CB84C">
      <w:start w:val="5"/>
      <w:numFmt w:val="lowerLetter"/>
      <w:lvlText w:val="%1)"/>
      <w:lvlJc w:val="left"/>
      <w:pPr>
        <w:ind w:left="2727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1B919CD"/>
    <w:multiLevelType w:val="multilevel"/>
    <w:tmpl w:val="71B919CD"/>
    <w:lvl w:ilvl="0">
      <w:start w:val="1"/>
      <w:numFmt w:val="decimal"/>
      <w:lvlText w:val="%1)"/>
      <w:lvlJc w:val="left"/>
      <w:pPr>
        <w:ind w:left="5322" w:hanging="360"/>
      </w:pPr>
    </w:lvl>
    <w:lvl w:ilvl="1">
      <w:start w:val="1"/>
      <w:numFmt w:val="lowerLetter"/>
      <w:lvlText w:val="%2."/>
      <w:lvlJc w:val="left"/>
      <w:pPr>
        <w:ind w:left="1477" w:hanging="360"/>
      </w:pPr>
    </w:lvl>
    <w:lvl w:ilvl="2">
      <w:start w:val="1"/>
      <w:numFmt w:val="lowerRoman"/>
      <w:lvlText w:val="%3."/>
      <w:lvlJc w:val="right"/>
      <w:pPr>
        <w:ind w:left="2197" w:hanging="180"/>
      </w:pPr>
    </w:lvl>
    <w:lvl w:ilvl="3">
      <w:start w:val="1"/>
      <w:numFmt w:val="decimal"/>
      <w:lvlText w:val="%4."/>
      <w:lvlJc w:val="left"/>
      <w:pPr>
        <w:ind w:left="2917" w:hanging="360"/>
      </w:pPr>
    </w:lvl>
    <w:lvl w:ilvl="4">
      <w:start w:val="1"/>
      <w:numFmt w:val="lowerLetter"/>
      <w:lvlText w:val="%5."/>
      <w:lvlJc w:val="left"/>
      <w:pPr>
        <w:ind w:left="3637" w:hanging="360"/>
      </w:pPr>
    </w:lvl>
    <w:lvl w:ilvl="5">
      <w:start w:val="1"/>
      <w:numFmt w:val="lowerRoman"/>
      <w:lvlText w:val="%6."/>
      <w:lvlJc w:val="right"/>
      <w:pPr>
        <w:ind w:left="4357" w:hanging="180"/>
      </w:pPr>
    </w:lvl>
    <w:lvl w:ilvl="6">
      <w:start w:val="1"/>
      <w:numFmt w:val="decimal"/>
      <w:lvlText w:val="%7."/>
      <w:lvlJc w:val="left"/>
      <w:pPr>
        <w:ind w:left="5077" w:hanging="360"/>
      </w:pPr>
    </w:lvl>
    <w:lvl w:ilvl="7">
      <w:start w:val="1"/>
      <w:numFmt w:val="lowerLetter"/>
      <w:lvlText w:val="%8."/>
      <w:lvlJc w:val="left"/>
      <w:pPr>
        <w:ind w:left="5797" w:hanging="360"/>
      </w:pPr>
    </w:lvl>
    <w:lvl w:ilvl="8">
      <w:start w:val="1"/>
      <w:numFmt w:val="lowerRoman"/>
      <w:lvlText w:val="%9."/>
      <w:lvlJc w:val="right"/>
      <w:pPr>
        <w:ind w:left="6517" w:hanging="180"/>
      </w:pPr>
    </w:lvl>
  </w:abstractNum>
  <w:abstractNum w:abstractNumId="150" w15:restartNumberingAfterBreak="0">
    <w:nsid w:val="72062D1C"/>
    <w:multiLevelType w:val="hybridMultilevel"/>
    <w:tmpl w:val="9202BDB6"/>
    <w:lvl w:ilvl="0" w:tplc="D99CF5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2B262B7"/>
    <w:multiLevelType w:val="hybridMultilevel"/>
    <w:tmpl w:val="5B10D3C8"/>
    <w:lvl w:ilvl="0" w:tplc="3538345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749C66CC"/>
    <w:multiLevelType w:val="multilevel"/>
    <w:tmpl w:val="14520DE4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3" w15:restartNumberingAfterBreak="0">
    <w:nsid w:val="74B6448A"/>
    <w:multiLevelType w:val="multilevel"/>
    <w:tmpl w:val="36583AC8"/>
    <w:lvl w:ilvl="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54" w15:restartNumberingAfterBreak="0">
    <w:nsid w:val="74E07B27"/>
    <w:multiLevelType w:val="hybridMultilevel"/>
    <w:tmpl w:val="CF488DA6"/>
    <w:lvl w:ilvl="0" w:tplc="D0083B4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5923905"/>
    <w:multiLevelType w:val="multilevel"/>
    <w:tmpl w:val="EBA472E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5AA4068"/>
    <w:multiLevelType w:val="multilevel"/>
    <w:tmpl w:val="75AA4068"/>
    <w:lvl w:ilvl="0">
      <w:start w:val="11"/>
      <w:numFmt w:val="decimal"/>
      <w:lvlText w:val="%1."/>
      <w:lvlJc w:val="left"/>
      <w:pPr>
        <w:tabs>
          <w:tab w:val="left" w:pos="465"/>
        </w:tabs>
        <w:ind w:left="465" w:hanging="465"/>
      </w:pPr>
      <w:rPr>
        <w:rFonts w:hint="default"/>
        <w:b/>
      </w:rPr>
    </w:lvl>
    <w:lvl w:ilvl="1">
      <w:start w:val="1"/>
      <w:numFmt w:val="decimal"/>
      <w:lvlText w:val="13.%2"/>
      <w:lvlJc w:val="left"/>
      <w:pPr>
        <w:tabs>
          <w:tab w:val="left" w:pos="465"/>
        </w:tabs>
        <w:ind w:left="465" w:hanging="465"/>
      </w:pPr>
      <w:rPr>
        <w:rFonts w:hint="default"/>
        <w:b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</w:abstractNum>
  <w:abstractNum w:abstractNumId="157" w15:restartNumberingAfterBreak="0">
    <w:nsid w:val="75BD35B7"/>
    <w:multiLevelType w:val="hybridMultilevel"/>
    <w:tmpl w:val="C3D206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76C95F14"/>
    <w:multiLevelType w:val="multilevel"/>
    <w:tmpl w:val="EC8A28BA"/>
    <w:lvl w:ilvl="0">
      <w:start w:val="20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59" w15:restartNumberingAfterBreak="0">
    <w:nsid w:val="76D9434B"/>
    <w:multiLevelType w:val="multilevel"/>
    <w:tmpl w:val="F9E220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0" w15:restartNumberingAfterBreak="0">
    <w:nsid w:val="786D4110"/>
    <w:multiLevelType w:val="multilevel"/>
    <w:tmpl w:val="F40644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1" w15:restartNumberingAfterBreak="0">
    <w:nsid w:val="79230C8A"/>
    <w:multiLevelType w:val="hybridMultilevel"/>
    <w:tmpl w:val="8E0A9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BBB0ABF"/>
    <w:multiLevelType w:val="hybridMultilevel"/>
    <w:tmpl w:val="C52CDBD6"/>
    <w:lvl w:ilvl="0" w:tplc="9710B0C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 w16cid:durableId="616065763">
    <w:abstractNumId w:val="122"/>
    <w:lvlOverride w:ilvl="0">
      <w:startOverride w:val="1"/>
    </w:lvlOverride>
  </w:num>
  <w:num w:numId="2" w16cid:durableId="1515337878">
    <w:abstractNumId w:val="87"/>
    <w:lvlOverride w:ilvl="0">
      <w:startOverride w:val="1"/>
    </w:lvlOverride>
  </w:num>
  <w:num w:numId="3" w16cid:durableId="251164596">
    <w:abstractNumId w:val="136"/>
    <w:lvlOverride w:ilvl="0">
      <w:startOverride w:val="1"/>
    </w:lvlOverride>
  </w:num>
  <w:num w:numId="4" w16cid:durableId="14658044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3374874">
    <w:abstractNumId w:val="92"/>
  </w:num>
  <w:num w:numId="6" w16cid:durableId="785122098">
    <w:abstractNumId w:val="39"/>
  </w:num>
  <w:num w:numId="7" w16cid:durableId="349962636">
    <w:abstractNumId w:val="93"/>
  </w:num>
  <w:num w:numId="8" w16cid:durableId="1369259570">
    <w:abstractNumId w:val="158"/>
  </w:num>
  <w:num w:numId="9" w16cid:durableId="1972325438">
    <w:abstractNumId w:val="123"/>
  </w:num>
  <w:num w:numId="10" w16cid:durableId="492112770">
    <w:abstractNumId w:val="70"/>
  </w:num>
  <w:num w:numId="11" w16cid:durableId="45296008">
    <w:abstractNumId w:val="107"/>
  </w:num>
  <w:num w:numId="12" w16cid:durableId="317805999">
    <w:abstractNumId w:val="52"/>
  </w:num>
  <w:num w:numId="13" w16cid:durableId="1237469585">
    <w:abstractNumId w:val="61"/>
  </w:num>
  <w:num w:numId="14" w16cid:durableId="544366124">
    <w:abstractNumId w:val="53"/>
  </w:num>
  <w:num w:numId="15" w16cid:durableId="152648374">
    <w:abstractNumId w:val="125"/>
  </w:num>
  <w:num w:numId="16" w16cid:durableId="2134013242">
    <w:abstractNumId w:val="63"/>
  </w:num>
  <w:num w:numId="17" w16cid:durableId="1375695574">
    <w:abstractNumId w:val="31"/>
  </w:num>
  <w:num w:numId="18" w16cid:durableId="1985234876">
    <w:abstractNumId w:val="141"/>
  </w:num>
  <w:num w:numId="19" w16cid:durableId="361785609">
    <w:abstractNumId w:val="41"/>
  </w:num>
  <w:num w:numId="20" w16cid:durableId="1577671272">
    <w:abstractNumId w:val="86"/>
  </w:num>
  <w:num w:numId="21" w16cid:durableId="1071080832">
    <w:abstractNumId w:val="135"/>
  </w:num>
  <w:num w:numId="22" w16cid:durableId="1729381173">
    <w:abstractNumId w:val="118"/>
  </w:num>
  <w:num w:numId="23" w16cid:durableId="292903023">
    <w:abstractNumId w:val="94"/>
  </w:num>
  <w:num w:numId="24" w16cid:durableId="1454639640">
    <w:abstractNumId w:val="88"/>
  </w:num>
  <w:num w:numId="25" w16cid:durableId="1474787643">
    <w:abstractNumId w:val="129"/>
  </w:num>
  <w:num w:numId="26" w16cid:durableId="1859005556">
    <w:abstractNumId w:val="37"/>
  </w:num>
  <w:num w:numId="27" w16cid:durableId="487213324">
    <w:abstractNumId w:val="106"/>
  </w:num>
  <w:num w:numId="28" w16cid:durableId="2031105123">
    <w:abstractNumId w:val="156"/>
  </w:num>
  <w:num w:numId="29" w16cid:durableId="3478594">
    <w:abstractNumId w:val="160"/>
  </w:num>
  <w:num w:numId="30" w16cid:durableId="1312098714">
    <w:abstractNumId w:val="161"/>
  </w:num>
  <w:num w:numId="31" w16cid:durableId="60376501">
    <w:abstractNumId w:val="89"/>
  </w:num>
  <w:num w:numId="32" w16cid:durableId="460004019">
    <w:abstractNumId w:val="105"/>
  </w:num>
  <w:num w:numId="33" w16cid:durableId="595212388">
    <w:abstractNumId w:val="101"/>
  </w:num>
  <w:num w:numId="34" w16cid:durableId="889003012">
    <w:abstractNumId w:val="30"/>
  </w:num>
  <w:num w:numId="35" w16cid:durableId="77871232">
    <w:abstractNumId w:val="20"/>
  </w:num>
  <w:num w:numId="36" w16cid:durableId="1617639848">
    <w:abstractNumId w:val="151"/>
  </w:num>
  <w:num w:numId="37" w16cid:durableId="1164784669">
    <w:abstractNumId w:val="0"/>
  </w:num>
  <w:num w:numId="38" w16cid:durableId="883446089">
    <w:abstractNumId w:val="21"/>
  </w:num>
  <w:num w:numId="39" w16cid:durableId="56823901">
    <w:abstractNumId w:val="102"/>
  </w:num>
  <w:num w:numId="40" w16cid:durableId="71050448">
    <w:abstractNumId w:val="42"/>
  </w:num>
  <w:num w:numId="41" w16cid:durableId="912619003">
    <w:abstractNumId w:val="62"/>
  </w:num>
  <w:num w:numId="42" w16cid:durableId="1031420225">
    <w:abstractNumId w:val="28"/>
  </w:num>
  <w:num w:numId="43" w16cid:durableId="1124545060">
    <w:abstractNumId w:val="157"/>
  </w:num>
  <w:num w:numId="44" w16cid:durableId="1565985870">
    <w:abstractNumId w:val="131"/>
  </w:num>
  <w:num w:numId="45" w16cid:durableId="1685865381">
    <w:abstractNumId w:val="126"/>
  </w:num>
  <w:num w:numId="46" w16cid:durableId="159546411">
    <w:abstractNumId w:val="115"/>
  </w:num>
  <w:num w:numId="47" w16cid:durableId="719210409">
    <w:abstractNumId w:val="82"/>
  </w:num>
  <w:num w:numId="48" w16cid:durableId="1301956861">
    <w:abstractNumId w:val="152"/>
  </w:num>
  <w:num w:numId="49" w16cid:durableId="1544633937">
    <w:abstractNumId w:val="132"/>
  </w:num>
  <w:num w:numId="50" w16cid:durableId="959530798">
    <w:abstractNumId w:val="140"/>
  </w:num>
  <w:num w:numId="51" w16cid:durableId="1291353836">
    <w:abstractNumId w:val="110"/>
  </w:num>
  <w:num w:numId="52" w16cid:durableId="793868698">
    <w:abstractNumId w:val="17"/>
  </w:num>
  <w:num w:numId="53" w16cid:durableId="1704355292">
    <w:abstractNumId w:val="113"/>
  </w:num>
  <w:num w:numId="54" w16cid:durableId="809052887">
    <w:abstractNumId w:val="76"/>
  </w:num>
  <w:num w:numId="55" w16cid:durableId="196620906">
    <w:abstractNumId w:val="22"/>
  </w:num>
  <w:num w:numId="56" w16cid:durableId="608320377">
    <w:abstractNumId w:val="116"/>
  </w:num>
  <w:num w:numId="57" w16cid:durableId="333193361">
    <w:abstractNumId w:val="67"/>
  </w:num>
  <w:num w:numId="58" w16cid:durableId="754866364">
    <w:abstractNumId w:val="32"/>
  </w:num>
  <w:num w:numId="59" w16cid:durableId="898437155">
    <w:abstractNumId w:val="162"/>
  </w:num>
  <w:num w:numId="60" w16cid:durableId="760296277">
    <w:abstractNumId w:val="23"/>
  </w:num>
  <w:num w:numId="61" w16cid:durableId="1200974307">
    <w:abstractNumId w:val="85"/>
  </w:num>
  <w:num w:numId="62" w16cid:durableId="131213363">
    <w:abstractNumId w:val="139"/>
  </w:num>
  <w:num w:numId="63" w16cid:durableId="1875192321">
    <w:abstractNumId w:val="77"/>
  </w:num>
  <w:num w:numId="64" w16cid:durableId="272439594">
    <w:abstractNumId w:val="134"/>
  </w:num>
  <w:num w:numId="65" w16cid:durableId="363750634">
    <w:abstractNumId w:val="33"/>
  </w:num>
  <w:num w:numId="66" w16cid:durableId="1270090559">
    <w:abstractNumId w:val="72"/>
  </w:num>
  <w:num w:numId="67" w16cid:durableId="1701708320">
    <w:abstractNumId w:val="15"/>
  </w:num>
  <w:num w:numId="68" w16cid:durableId="1979651235">
    <w:abstractNumId w:val="45"/>
  </w:num>
  <w:num w:numId="69" w16cid:durableId="128593362">
    <w:abstractNumId w:val="34"/>
  </w:num>
  <w:num w:numId="70" w16cid:durableId="2067412309">
    <w:abstractNumId w:val="19"/>
  </w:num>
  <w:num w:numId="71" w16cid:durableId="1285042080">
    <w:abstractNumId w:val="5"/>
  </w:num>
  <w:num w:numId="72" w16cid:durableId="908610013">
    <w:abstractNumId w:val="80"/>
  </w:num>
  <w:num w:numId="73" w16cid:durableId="2000234718">
    <w:abstractNumId w:val="4"/>
  </w:num>
  <w:num w:numId="74" w16cid:durableId="1651783296">
    <w:abstractNumId w:val="6"/>
  </w:num>
  <w:num w:numId="75" w16cid:durableId="1015306659">
    <w:abstractNumId w:val="13"/>
  </w:num>
  <w:num w:numId="76" w16cid:durableId="721562858">
    <w:abstractNumId w:val="7"/>
  </w:num>
  <w:num w:numId="77" w16cid:durableId="834032382">
    <w:abstractNumId w:val="1"/>
  </w:num>
  <w:num w:numId="78" w16cid:durableId="181477356">
    <w:abstractNumId w:val="146"/>
  </w:num>
  <w:num w:numId="79" w16cid:durableId="2038651131">
    <w:abstractNumId w:val="38"/>
  </w:num>
  <w:num w:numId="80" w16cid:durableId="909193939">
    <w:abstractNumId w:val="84"/>
  </w:num>
  <w:num w:numId="81" w16cid:durableId="1680617780">
    <w:abstractNumId w:val="11"/>
  </w:num>
  <w:num w:numId="82" w16cid:durableId="1464540090">
    <w:abstractNumId w:val="155"/>
  </w:num>
  <w:num w:numId="83" w16cid:durableId="1112240842">
    <w:abstractNumId w:val="59"/>
  </w:num>
  <w:num w:numId="84" w16cid:durableId="682897279">
    <w:abstractNumId w:val="79"/>
  </w:num>
  <w:num w:numId="85" w16cid:durableId="1154490580">
    <w:abstractNumId w:val="2"/>
  </w:num>
  <w:num w:numId="86" w16cid:durableId="724063661">
    <w:abstractNumId w:val="149"/>
  </w:num>
  <w:num w:numId="87" w16cid:durableId="1471632155">
    <w:abstractNumId w:val="14"/>
  </w:num>
  <w:num w:numId="88" w16cid:durableId="77093848">
    <w:abstractNumId w:val="44"/>
  </w:num>
  <w:num w:numId="89" w16cid:durableId="1469473359">
    <w:abstractNumId w:val="10"/>
  </w:num>
  <w:num w:numId="90" w16cid:durableId="1623002444">
    <w:abstractNumId w:val="43"/>
  </w:num>
  <w:num w:numId="91" w16cid:durableId="653293159">
    <w:abstractNumId w:val="12"/>
  </w:num>
  <w:num w:numId="92" w16cid:durableId="1450860061">
    <w:abstractNumId w:val="50"/>
  </w:num>
  <w:num w:numId="93" w16cid:durableId="1320572214">
    <w:abstractNumId w:val="68"/>
  </w:num>
  <w:num w:numId="94" w16cid:durableId="139617260">
    <w:abstractNumId w:val="54"/>
  </w:num>
  <w:num w:numId="95" w16cid:durableId="1753699944">
    <w:abstractNumId w:val="40"/>
  </w:num>
  <w:num w:numId="96" w16cid:durableId="1926717933">
    <w:abstractNumId w:val="9"/>
  </w:num>
  <w:num w:numId="97" w16cid:durableId="371997872">
    <w:abstractNumId w:val="75"/>
  </w:num>
  <w:num w:numId="98" w16cid:durableId="770199835">
    <w:abstractNumId w:val="112"/>
  </w:num>
  <w:num w:numId="99" w16cid:durableId="769620117">
    <w:abstractNumId w:val="91"/>
  </w:num>
  <w:num w:numId="100" w16cid:durableId="1022971703">
    <w:abstractNumId w:val="108"/>
  </w:num>
  <w:num w:numId="101" w16cid:durableId="694355684">
    <w:abstractNumId w:val="73"/>
  </w:num>
  <w:num w:numId="102" w16cid:durableId="1217666094">
    <w:abstractNumId w:val="8"/>
  </w:num>
  <w:num w:numId="103" w16cid:durableId="29259013">
    <w:abstractNumId w:val="96"/>
  </w:num>
  <w:num w:numId="104" w16cid:durableId="1688746752">
    <w:abstractNumId w:val="114"/>
  </w:num>
  <w:num w:numId="105" w16cid:durableId="1439911398">
    <w:abstractNumId w:val="142"/>
  </w:num>
  <w:num w:numId="106" w16cid:durableId="1065448495">
    <w:abstractNumId w:val="74"/>
  </w:num>
  <w:num w:numId="107" w16cid:durableId="176771175">
    <w:abstractNumId w:val="117"/>
  </w:num>
  <w:num w:numId="108" w16cid:durableId="1673991118">
    <w:abstractNumId w:val="154"/>
  </w:num>
  <w:num w:numId="109" w16cid:durableId="120416114">
    <w:abstractNumId w:val="144"/>
  </w:num>
  <w:num w:numId="110" w16cid:durableId="1090389817">
    <w:abstractNumId w:val="120"/>
  </w:num>
  <w:num w:numId="111" w16cid:durableId="1619994803">
    <w:abstractNumId w:val="56"/>
  </w:num>
  <w:num w:numId="112" w16cid:durableId="541553430">
    <w:abstractNumId w:val="97"/>
  </w:num>
  <w:num w:numId="113" w16cid:durableId="644165199">
    <w:abstractNumId w:val="78"/>
  </w:num>
  <w:num w:numId="114" w16cid:durableId="324285159">
    <w:abstractNumId w:val="147"/>
  </w:num>
  <w:num w:numId="115" w16cid:durableId="677314659">
    <w:abstractNumId w:val="121"/>
  </w:num>
  <w:num w:numId="116" w16cid:durableId="656030464">
    <w:abstractNumId w:val="130"/>
  </w:num>
  <w:num w:numId="117" w16cid:durableId="1336616837">
    <w:abstractNumId w:val="48"/>
  </w:num>
  <w:num w:numId="118" w16cid:durableId="1484273590">
    <w:abstractNumId w:val="109"/>
  </w:num>
  <w:num w:numId="119" w16cid:durableId="758596310">
    <w:abstractNumId w:val="137"/>
  </w:num>
  <w:num w:numId="120" w16cid:durableId="1099715634">
    <w:abstractNumId w:val="104"/>
  </w:num>
  <w:num w:numId="121" w16cid:durableId="2137331554">
    <w:abstractNumId w:val="143"/>
  </w:num>
  <w:num w:numId="122" w16cid:durableId="1733499713">
    <w:abstractNumId w:val="124"/>
  </w:num>
  <w:num w:numId="123" w16cid:durableId="377121419">
    <w:abstractNumId w:val="26"/>
  </w:num>
  <w:num w:numId="124" w16cid:durableId="2144349377">
    <w:abstractNumId w:val="58"/>
  </w:num>
  <w:num w:numId="125" w16cid:durableId="929847547">
    <w:abstractNumId w:val="83"/>
  </w:num>
  <w:num w:numId="126" w16cid:durableId="599720209">
    <w:abstractNumId w:val="27"/>
  </w:num>
  <w:num w:numId="127" w16cid:durableId="1760298043">
    <w:abstractNumId w:val="65"/>
  </w:num>
  <w:num w:numId="128" w16cid:durableId="1628507493">
    <w:abstractNumId w:val="90"/>
  </w:num>
  <w:num w:numId="129" w16cid:durableId="876088898">
    <w:abstractNumId w:val="119"/>
  </w:num>
  <w:num w:numId="130" w16cid:durableId="892081859">
    <w:abstractNumId w:val="51"/>
  </w:num>
  <w:num w:numId="131" w16cid:durableId="995764307">
    <w:abstractNumId w:val="145"/>
  </w:num>
  <w:num w:numId="132" w16cid:durableId="964458539">
    <w:abstractNumId w:val="57"/>
  </w:num>
  <w:num w:numId="133" w16cid:durableId="435445714">
    <w:abstractNumId w:val="100"/>
  </w:num>
  <w:num w:numId="134" w16cid:durableId="445007086">
    <w:abstractNumId w:val="64"/>
  </w:num>
  <w:num w:numId="135" w16cid:durableId="1610164210">
    <w:abstractNumId w:val="60"/>
  </w:num>
  <w:num w:numId="136" w16cid:durableId="1332564973">
    <w:abstractNumId w:val="133"/>
  </w:num>
  <w:num w:numId="137" w16cid:durableId="1371108748">
    <w:abstractNumId w:val="150"/>
  </w:num>
  <w:num w:numId="138" w16cid:durableId="1929925978">
    <w:abstractNumId w:val="81"/>
  </w:num>
  <w:num w:numId="139" w16cid:durableId="1514103825">
    <w:abstractNumId w:val="153"/>
  </w:num>
  <w:num w:numId="140" w16cid:durableId="1664629">
    <w:abstractNumId w:val="18"/>
  </w:num>
  <w:num w:numId="141" w16cid:durableId="1728992849">
    <w:abstractNumId w:val="36"/>
  </w:num>
  <w:num w:numId="142" w16cid:durableId="1345789807">
    <w:abstractNumId w:val="103"/>
  </w:num>
  <w:num w:numId="143" w16cid:durableId="494490337">
    <w:abstractNumId w:val="127"/>
  </w:num>
  <w:num w:numId="144" w16cid:durableId="1256331227">
    <w:abstractNumId w:val="46"/>
  </w:num>
  <w:num w:numId="145" w16cid:durableId="1899584521">
    <w:abstractNumId w:val="35"/>
  </w:num>
  <w:num w:numId="146" w16cid:durableId="771319146">
    <w:abstractNumId w:val="148"/>
  </w:num>
  <w:num w:numId="147" w16cid:durableId="525682646">
    <w:abstractNumId w:val="69"/>
  </w:num>
  <w:num w:numId="148" w16cid:durableId="435296015">
    <w:abstractNumId w:val="95"/>
  </w:num>
  <w:num w:numId="149" w16cid:durableId="114561307">
    <w:abstractNumId w:val="24"/>
  </w:num>
  <w:num w:numId="150" w16cid:durableId="303119730">
    <w:abstractNumId w:val="99"/>
  </w:num>
  <w:num w:numId="151" w16cid:durableId="1760443761">
    <w:abstractNumId w:val="29"/>
  </w:num>
  <w:num w:numId="152" w16cid:durableId="1909341445">
    <w:abstractNumId w:val="98"/>
  </w:num>
  <w:num w:numId="153" w16cid:durableId="492111489">
    <w:abstractNumId w:val="25"/>
  </w:num>
  <w:num w:numId="154" w16cid:durableId="1649939962">
    <w:abstractNumId w:val="111"/>
  </w:num>
  <w:num w:numId="155" w16cid:durableId="463305311">
    <w:abstractNumId w:val="159"/>
  </w:num>
  <w:num w:numId="156" w16cid:durableId="1945961951">
    <w:abstractNumId w:val="71"/>
  </w:num>
  <w:num w:numId="157" w16cid:durableId="2051299973">
    <w:abstractNumId w:val="138"/>
  </w:num>
  <w:num w:numId="158" w16cid:durableId="2116705835">
    <w:abstractNumId w:val="66"/>
  </w:num>
  <w:num w:numId="159" w16cid:durableId="1788961693">
    <w:abstractNumId w:val="49"/>
  </w:num>
  <w:num w:numId="160" w16cid:durableId="57589469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1" w16cid:durableId="5447744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2" w16cid:durableId="1345551095">
    <w:abstractNumId w:val="55"/>
    <w:lvlOverride w:ilvl="0">
      <w:lvl w:ilvl="0">
        <w:numFmt w:val="lowerLetter"/>
        <w:lvlText w:val="%1."/>
        <w:lvlJc w:val="left"/>
      </w:lvl>
    </w:lvlOverride>
  </w:num>
  <w:num w:numId="163" w16cid:durableId="926617743">
    <w:abstractNumId w:val="55"/>
    <w:lvlOverride w:ilvl="0">
      <w:lvl w:ilvl="0">
        <w:numFmt w:val="lowerLetter"/>
        <w:lvlText w:val="%1."/>
        <w:lvlJc w:val="left"/>
      </w:lvl>
    </w:lvlOverride>
  </w:num>
  <w:num w:numId="164" w16cid:durableId="825319751">
    <w:abstractNumId w:val="55"/>
    <w:lvlOverride w:ilvl="0">
      <w:lvl w:ilvl="0">
        <w:numFmt w:val="lowerLetter"/>
        <w:lvlText w:val="%1."/>
        <w:lvlJc w:val="left"/>
      </w:lvl>
    </w:lvlOverride>
  </w:num>
  <w:num w:numId="165" w16cid:durableId="1092777320">
    <w:abstractNumId w:val="55"/>
    <w:lvlOverride w:ilvl="0">
      <w:lvl w:ilvl="0">
        <w:numFmt w:val="lowerLetter"/>
        <w:lvlText w:val="%1."/>
        <w:lvlJc w:val="left"/>
      </w:lvl>
    </w:lvlOverride>
  </w:num>
  <w:num w:numId="166" w16cid:durableId="814952654">
    <w:abstractNumId w:val="55"/>
    <w:lvlOverride w:ilvl="0">
      <w:lvl w:ilvl="0">
        <w:numFmt w:val="lowerLetter"/>
        <w:lvlText w:val="%1."/>
        <w:lvlJc w:val="left"/>
      </w:lvl>
    </w:lvlOverride>
  </w:num>
  <w:num w:numId="167" w16cid:durableId="262807603">
    <w:abstractNumId w:val="55"/>
    <w:lvlOverride w:ilvl="0">
      <w:lvl w:ilvl="0">
        <w:numFmt w:val="lowerLetter"/>
        <w:lvlText w:val="%1."/>
        <w:lvlJc w:val="left"/>
      </w:lvl>
    </w:lvlOverride>
  </w:num>
  <w:num w:numId="168" w16cid:durableId="710806540">
    <w:abstractNumId w:val="55"/>
    <w:lvlOverride w:ilvl="0">
      <w:lvl w:ilvl="0">
        <w:numFmt w:val="lowerLetter"/>
        <w:lvlText w:val="%1."/>
        <w:lvlJc w:val="left"/>
      </w:lvl>
    </w:lvlOverride>
  </w:num>
  <w:num w:numId="169" w16cid:durableId="1590238102">
    <w:abstractNumId w:val="16"/>
  </w:num>
  <w:numIdMacAtCleanup w:val="1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EE9"/>
    <w:rsid w:val="00001FE0"/>
    <w:rsid w:val="0000202C"/>
    <w:rsid w:val="000028A7"/>
    <w:rsid w:val="00002C11"/>
    <w:rsid w:val="000035AF"/>
    <w:rsid w:val="0000408E"/>
    <w:rsid w:val="0000424E"/>
    <w:rsid w:val="00004FE3"/>
    <w:rsid w:val="000051E1"/>
    <w:rsid w:val="000054CB"/>
    <w:rsid w:val="00005F17"/>
    <w:rsid w:val="00005F82"/>
    <w:rsid w:val="0000611D"/>
    <w:rsid w:val="000064F0"/>
    <w:rsid w:val="0000654F"/>
    <w:rsid w:val="00006C10"/>
    <w:rsid w:val="00006C7D"/>
    <w:rsid w:val="00006DCA"/>
    <w:rsid w:val="00006F53"/>
    <w:rsid w:val="0000744C"/>
    <w:rsid w:val="00007C9D"/>
    <w:rsid w:val="00010BE3"/>
    <w:rsid w:val="00011C75"/>
    <w:rsid w:val="000123C4"/>
    <w:rsid w:val="000146C2"/>
    <w:rsid w:val="00015128"/>
    <w:rsid w:val="00015418"/>
    <w:rsid w:val="0001557A"/>
    <w:rsid w:val="000162F8"/>
    <w:rsid w:val="00017312"/>
    <w:rsid w:val="000179BB"/>
    <w:rsid w:val="00020A45"/>
    <w:rsid w:val="00021365"/>
    <w:rsid w:val="0002205D"/>
    <w:rsid w:val="00022300"/>
    <w:rsid w:val="000227EB"/>
    <w:rsid w:val="00022FCD"/>
    <w:rsid w:val="00023471"/>
    <w:rsid w:val="000234E6"/>
    <w:rsid w:val="00023B14"/>
    <w:rsid w:val="00023BF1"/>
    <w:rsid w:val="00024300"/>
    <w:rsid w:val="000246F2"/>
    <w:rsid w:val="00024EED"/>
    <w:rsid w:val="00026BF5"/>
    <w:rsid w:val="000270F1"/>
    <w:rsid w:val="000274B6"/>
    <w:rsid w:val="00027C17"/>
    <w:rsid w:val="00027F2D"/>
    <w:rsid w:val="000308F7"/>
    <w:rsid w:val="00031333"/>
    <w:rsid w:val="00031473"/>
    <w:rsid w:val="00032D72"/>
    <w:rsid w:val="00032F05"/>
    <w:rsid w:val="000345C0"/>
    <w:rsid w:val="0004046F"/>
    <w:rsid w:val="0004101D"/>
    <w:rsid w:val="0004242A"/>
    <w:rsid w:val="000431B0"/>
    <w:rsid w:val="0004379B"/>
    <w:rsid w:val="000440B2"/>
    <w:rsid w:val="00044539"/>
    <w:rsid w:val="00044D0A"/>
    <w:rsid w:val="0004583B"/>
    <w:rsid w:val="00045890"/>
    <w:rsid w:val="00046A96"/>
    <w:rsid w:val="00046EBE"/>
    <w:rsid w:val="00046F68"/>
    <w:rsid w:val="000470E3"/>
    <w:rsid w:val="00047193"/>
    <w:rsid w:val="00047430"/>
    <w:rsid w:val="00047562"/>
    <w:rsid w:val="00047576"/>
    <w:rsid w:val="00047D92"/>
    <w:rsid w:val="000500F8"/>
    <w:rsid w:val="0005043E"/>
    <w:rsid w:val="00050F12"/>
    <w:rsid w:val="0005125D"/>
    <w:rsid w:val="0005216E"/>
    <w:rsid w:val="00052306"/>
    <w:rsid w:val="00052DB5"/>
    <w:rsid w:val="00053B22"/>
    <w:rsid w:val="00054331"/>
    <w:rsid w:val="000546AC"/>
    <w:rsid w:val="000549F2"/>
    <w:rsid w:val="00054D09"/>
    <w:rsid w:val="00054E0E"/>
    <w:rsid w:val="00055196"/>
    <w:rsid w:val="000561E5"/>
    <w:rsid w:val="000568B4"/>
    <w:rsid w:val="00057230"/>
    <w:rsid w:val="00057C75"/>
    <w:rsid w:val="00057CBB"/>
    <w:rsid w:val="0006064D"/>
    <w:rsid w:val="00060BDC"/>
    <w:rsid w:val="000614DE"/>
    <w:rsid w:val="00062F7C"/>
    <w:rsid w:val="0006338F"/>
    <w:rsid w:val="00063AA5"/>
    <w:rsid w:val="00063C45"/>
    <w:rsid w:val="00063E7A"/>
    <w:rsid w:val="0006486E"/>
    <w:rsid w:val="0006514F"/>
    <w:rsid w:val="000675EA"/>
    <w:rsid w:val="000708CE"/>
    <w:rsid w:val="00070FDA"/>
    <w:rsid w:val="00071478"/>
    <w:rsid w:val="000726D3"/>
    <w:rsid w:val="00072CDE"/>
    <w:rsid w:val="000741F9"/>
    <w:rsid w:val="0007475A"/>
    <w:rsid w:val="00074D1F"/>
    <w:rsid w:val="00075549"/>
    <w:rsid w:val="0007632E"/>
    <w:rsid w:val="00076345"/>
    <w:rsid w:val="00076ED9"/>
    <w:rsid w:val="00077D7D"/>
    <w:rsid w:val="00080FC8"/>
    <w:rsid w:val="00081839"/>
    <w:rsid w:val="0008207E"/>
    <w:rsid w:val="00082197"/>
    <w:rsid w:val="0008241E"/>
    <w:rsid w:val="00082560"/>
    <w:rsid w:val="0008292F"/>
    <w:rsid w:val="00082B6A"/>
    <w:rsid w:val="00082CBD"/>
    <w:rsid w:val="00082D2A"/>
    <w:rsid w:val="0008350A"/>
    <w:rsid w:val="00084DF2"/>
    <w:rsid w:val="000863B0"/>
    <w:rsid w:val="0008738D"/>
    <w:rsid w:val="000878ED"/>
    <w:rsid w:val="00090066"/>
    <w:rsid w:val="0009111C"/>
    <w:rsid w:val="000911C6"/>
    <w:rsid w:val="00091245"/>
    <w:rsid w:val="000913F0"/>
    <w:rsid w:val="000920EB"/>
    <w:rsid w:val="00092797"/>
    <w:rsid w:val="000927FF"/>
    <w:rsid w:val="00094213"/>
    <w:rsid w:val="00094CBC"/>
    <w:rsid w:val="000954B7"/>
    <w:rsid w:val="00095983"/>
    <w:rsid w:val="00096910"/>
    <w:rsid w:val="000969F5"/>
    <w:rsid w:val="00097125"/>
    <w:rsid w:val="000A056C"/>
    <w:rsid w:val="000A2279"/>
    <w:rsid w:val="000A28DD"/>
    <w:rsid w:val="000A3E26"/>
    <w:rsid w:val="000A4391"/>
    <w:rsid w:val="000A4601"/>
    <w:rsid w:val="000A53FF"/>
    <w:rsid w:val="000A61E6"/>
    <w:rsid w:val="000A68DA"/>
    <w:rsid w:val="000A68E5"/>
    <w:rsid w:val="000A6999"/>
    <w:rsid w:val="000A7BA4"/>
    <w:rsid w:val="000A7BD7"/>
    <w:rsid w:val="000B1038"/>
    <w:rsid w:val="000B1558"/>
    <w:rsid w:val="000B17D4"/>
    <w:rsid w:val="000B1D19"/>
    <w:rsid w:val="000B285B"/>
    <w:rsid w:val="000B29F2"/>
    <w:rsid w:val="000B33D6"/>
    <w:rsid w:val="000B4FFC"/>
    <w:rsid w:val="000B5E03"/>
    <w:rsid w:val="000B658C"/>
    <w:rsid w:val="000B6AD3"/>
    <w:rsid w:val="000B7C21"/>
    <w:rsid w:val="000C031A"/>
    <w:rsid w:val="000C06A7"/>
    <w:rsid w:val="000C0900"/>
    <w:rsid w:val="000C1A05"/>
    <w:rsid w:val="000C24E5"/>
    <w:rsid w:val="000C2B75"/>
    <w:rsid w:val="000C3463"/>
    <w:rsid w:val="000C3C7A"/>
    <w:rsid w:val="000C47F0"/>
    <w:rsid w:val="000C4CDF"/>
    <w:rsid w:val="000C50D9"/>
    <w:rsid w:val="000C516C"/>
    <w:rsid w:val="000C55A6"/>
    <w:rsid w:val="000C5993"/>
    <w:rsid w:val="000C59EF"/>
    <w:rsid w:val="000C6625"/>
    <w:rsid w:val="000C6ADD"/>
    <w:rsid w:val="000C7379"/>
    <w:rsid w:val="000C739C"/>
    <w:rsid w:val="000C7B97"/>
    <w:rsid w:val="000D06A9"/>
    <w:rsid w:val="000D08FD"/>
    <w:rsid w:val="000D0B9D"/>
    <w:rsid w:val="000D0EB9"/>
    <w:rsid w:val="000D2CF0"/>
    <w:rsid w:val="000D3297"/>
    <w:rsid w:val="000D34F1"/>
    <w:rsid w:val="000D3DDF"/>
    <w:rsid w:val="000D47D3"/>
    <w:rsid w:val="000D6136"/>
    <w:rsid w:val="000D6137"/>
    <w:rsid w:val="000D6863"/>
    <w:rsid w:val="000E0A5D"/>
    <w:rsid w:val="000E11ED"/>
    <w:rsid w:val="000E1291"/>
    <w:rsid w:val="000E1C61"/>
    <w:rsid w:val="000E2499"/>
    <w:rsid w:val="000E2DE0"/>
    <w:rsid w:val="000E2ED1"/>
    <w:rsid w:val="000E3886"/>
    <w:rsid w:val="000E3C13"/>
    <w:rsid w:val="000E3C8A"/>
    <w:rsid w:val="000E411D"/>
    <w:rsid w:val="000E4731"/>
    <w:rsid w:val="000E473A"/>
    <w:rsid w:val="000E4902"/>
    <w:rsid w:val="000E49FF"/>
    <w:rsid w:val="000E55F9"/>
    <w:rsid w:val="000E604A"/>
    <w:rsid w:val="000E6766"/>
    <w:rsid w:val="000E6A48"/>
    <w:rsid w:val="000E70B4"/>
    <w:rsid w:val="000E70C6"/>
    <w:rsid w:val="000F040D"/>
    <w:rsid w:val="000F18C0"/>
    <w:rsid w:val="000F1E2F"/>
    <w:rsid w:val="000F2008"/>
    <w:rsid w:val="000F20D0"/>
    <w:rsid w:val="000F2AE3"/>
    <w:rsid w:val="000F34EE"/>
    <w:rsid w:val="000F3715"/>
    <w:rsid w:val="000F4165"/>
    <w:rsid w:val="000F4501"/>
    <w:rsid w:val="000F4DBB"/>
    <w:rsid w:val="000F5FED"/>
    <w:rsid w:val="000F66BE"/>
    <w:rsid w:val="000F6A99"/>
    <w:rsid w:val="000F6D17"/>
    <w:rsid w:val="000F7C06"/>
    <w:rsid w:val="000F7F11"/>
    <w:rsid w:val="00100254"/>
    <w:rsid w:val="00100A45"/>
    <w:rsid w:val="001010D1"/>
    <w:rsid w:val="0010281C"/>
    <w:rsid w:val="00102C61"/>
    <w:rsid w:val="00102E72"/>
    <w:rsid w:val="00102F78"/>
    <w:rsid w:val="00103603"/>
    <w:rsid w:val="00103989"/>
    <w:rsid w:val="00103CF2"/>
    <w:rsid w:val="00104F48"/>
    <w:rsid w:val="00105A41"/>
    <w:rsid w:val="0010772C"/>
    <w:rsid w:val="001078B2"/>
    <w:rsid w:val="001102F5"/>
    <w:rsid w:val="0011093A"/>
    <w:rsid w:val="00111524"/>
    <w:rsid w:val="00111526"/>
    <w:rsid w:val="00112117"/>
    <w:rsid w:val="0011245A"/>
    <w:rsid w:val="00112C07"/>
    <w:rsid w:val="00113466"/>
    <w:rsid w:val="00113A41"/>
    <w:rsid w:val="00113F4F"/>
    <w:rsid w:val="00115A3E"/>
    <w:rsid w:val="00116DE9"/>
    <w:rsid w:val="00116EE7"/>
    <w:rsid w:val="00117B4F"/>
    <w:rsid w:val="0012126A"/>
    <w:rsid w:val="00121A10"/>
    <w:rsid w:val="00121BAA"/>
    <w:rsid w:val="00121DDE"/>
    <w:rsid w:val="00122628"/>
    <w:rsid w:val="00122BC4"/>
    <w:rsid w:val="00122E49"/>
    <w:rsid w:val="0012341C"/>
    <w:rsid w:val="0012412D"/>
    <w:rsid w:val="0012449D"/>
    <w:rsid w:val="00124A9C"/>
    <w:rsid w:val="0012528F"/>
    <w:rsid w:val="0012541A"/>
    <w:rsid w:val="00126835"/>
    <w:rsid w:val="00126B8B"/>
    <w:rsid w:val="0012745C"/>
    <w:rsid w:val="001274F9"/>
    <w:rsid w:val="00127DED"/>
    <w:rsid w:val="00127FA0"/>
    <w:rsid w:val="00130098"/>
    <w:rsid w:val="0013009E"/>
    <w:rsid w:val="001309A0"/>
    <w:rsid w:val="0013283A"/>
    <w:rsid w:val="00134223"/>
    <w:rsid w:val="00134853"/>
    <w:rsid w:val="00134BD2"/>
    <w:rsid w:val="00134ECA"/>
    <w:rsid w:val="00135C30"/>
    <w:rsid w:val="00135E41"/>
    <w:rsid w:val="00137A5B"/>
    <w:rsid w:val="00137A78"/>
    <w:rsid w:val="001402B5"/>
    <w:rsid w:val="001409FA"/>
    <w:rsid w:val="00141450"/>
    <w:rsid w:val="00141DBB"/>
    <w:rsid w:val="00142265"/>
    <w:rsid w:val="00142C70"/>
    <w:rsid w:val="00143894"/>
    <w:rsid w:val="00143C49"/>
    <w:rsid w:val="001440E1"/>
    <w:rsid w:val="001444ED"/>
    <w:rsid w:val="0014460E"/>
    <w:rsid w:val="0014464C"/>
    <w:rsid w:val="00145A7A"/>
    <w:rsid w:val="00145ABB"/>
    <w:rsid w:val="0014625E"/>
    <w:rsid w:val="00146CED"/>
    <w:rsid w:val="00146E69"/>
    <w:rsid w:val="0014790C"/>
    <w:rsid w:val="001510FB"/>
    <w:rsid w:val="00152B61"/>
    <w:rsid w:val="0015354F"/>
    <w:rsid w:val="00153B12"/>
    <w:rsid w:val="00153E6E"/>
    <w:rsid w:val="001542EC"/>
    <w:rsid w:val="001558DB"/>
    <w:rsid w:val="00155B60"/>
    <w:rsid w:val="00155FA6"/>
    <w:rsid w:val="001560B5"/>
    <w:rsid w:val="00156656"/>
    <w:rsid w:val="00156D8D"/>
    <w:rsid w:val="00156EB0"/>
    <w:rsid w:val="00157198"/>
    <w:rsid w:val="001572A9"/>
    <w:rsid w:val="001577D4"/>
    <w:rsid w:val="00157D78"/>
    <w:rsid w:val="001602DB"/>
    <w:rsid w:val="00160D00"/>
    <w:rsid w:val="00161D85"/>
    <w:rsid w:val="00161DA5"/>
    <w:rsid w:val="00161F09"/>
    <w:rsid w:val="0016235E"/>
    <w:rsid w:val="00162E12"/>
    <w:rsid w:val="00162E77"/>
    <w:rsid w:val="00163C32"/>
    <w:rsid w:val="00163FD9"/>
    <w:rsid w:val="00164E08"/>
    <w:rsid w:val="001659FF"/>
    <w:rsid w:val="001663C1"/>
    <w:rsid w:val="0016688D"/>
    <w:rsid w:val="00166D5C"/>
    <w:rsid w:val="00167376"/>
    <w:rsid w:val="00174E66"/>
    <w:rsid w:val="00175321"/>
    <w:rsid w:val="001758D1"/>
    <w:rsid w:val="00176D3A"/>
    <w:rsid w:val="00177264"/>
    <w:rsid w:val="00177970"/>
    <w:rsid w:val="00177D0B"/>
    <w:rsid w:val="0018027D"/>
    <w:rsid w:val="00180A24"/>
    <w:rsid w:val="001815B3"/>
    <w:rsid w:val="00181736"/>
    <w:rsid w:val="00181F4D"/>
    <w:rsid w:val="00181FF9"/>
    <w:rsid w:val="0018358E"/>
    <w:rsid w:val="001836F2"/>
    <w:rsid w:val="00184FAE"/>
    <w:rsid w:val="001852A1"/>
    <w:rsid w:val="001859A6"/>
    <w:rsid w:val="00185ECD"/>
    <w:rsid w:val="00186667"/>
    <w:rsid w:val="00187047"/>
    <w:rsid w:val="001872B8"/>
    <w:rsid w:val="00187A54"/>
    <w:rsid w:val="00187A8E"/>
    <w:rsid w:val="00187FC0"/>
    <w:rsid w:val="00190666"/>
    <w:rsid w:val="00190812"/>
    <w:rsid w:val="00190897"/>
    <w:rsid w:val="00190963"/>
    <w:rsid w:val="00190E9B"/>
    <w:rsid w:val="001919B7"/>
    <w:rsid w:val="00192DA5"/>
    <w:rsid w:val="00193853"/>
    <w:rsid w:val="00193DD8"/>
    <w:rsid w:val="0019446E"/>
    <w:rsid w:val="00194689"/>
    <w:rsid w:val="001946AC"/>
    <w:rsid w:val="0019505B"/>
    <w:rsid w:val="0019693F"/>
    <w:rsid w:val="00196B87"/>
    <w:rsid w:val="00196D13"/>
    <w:rsid w:val="00196ECD"/>
    <w:rsid w:val="0019732C"/>
    <w:rsid w:val="00197F92"/>
    <w:rsid w:val="001A03B9"/>
    <w:rsid w:val="001A0665"/>
    <w:rsid w:val="001A0B93"/>
    <w:rsid w:val="001A1590"/>
    <w:rsid w:val="001A1A1C"/>
    <w:rsid w:val="001A3B7E"/>
    <w:rsid w:val="001A3C3F"/>
    <w:rsid w:val="001A4431"/>
    <w:rsid w:val="001A4726"/>
    <w:rsid w:val="001A520B"/>
    <w:rsid w:val="001A52B8"/>
    <w:rsid w:val="001A605C"/>
    <w:rsid w:val="001A67C1"/>
    <w:rsid w:val="001A7188"/>
    <w:rsid w:val="001A7C18"/>
    <w:rsid w:val="001B02F5"/>
    <w:rsid w:val="001B0918"/>
    <w:rsid w:val="001B0D7A"/>
    <w:rsid w:val="001B1676"/>
    <w:rsid w:val="001B1B09"/>
    <w:rsid w:val="001B20A4"/>
    <w:rsid w:val="001B224A"/>
    <w:rsid w:val="001B2F69"/>
    <w:rsid w:val="001B3083"/>
    <w:rsid w:val="001B39B4"/>
    <w:rsid w:val="001B4189"/>
    <w:rsid w:val="001B508A"/>
    <w:rsid w:val="001B720A"/>
    <w:rsid w:val="001B752F"/>
    <w:rsid w:val="001C1894"/>
    <w:rsid w:val="001C1D2A"/>
    <w:rsid w:val="001C204A"/>
    <w:rsid w:val="001C208E"/>
    <w:rsid w:val="001C22F5"/>
    <w:rsid w:val="001C24C1"/>
    <w:rsid w:val="001C27E9"/>
    <w:rsid w:val="001C2C7E"/>
    <w:rsid w:val="001C2F87"/>
    <w:rsid w:val="001C3050"/>
    <w:rsid w:val="001C3328"/>
    <w:rsid w:val="001C3329"/>
    <w:rsid w:val="001C375C"/>
    <w:rsid w:val="001C389C"/>
    <w:rsid w:val="001C3D38"/>
    <w:rsid w:val="001C3DD1"/>
    <w:rsid w:val="001C49D4"/>
    <w:rsid w:val="001C6039"/>
    <w:rsid w:val="001C605D"/>
    <w:rsid w:val="001C769C"/>
    <w:rsid w:val="001C7DFC"/>
    <w:rsid w:val="001C7FF2"/>
    <w:rsid w:val="001D172C"/>
    <w:rsid w:val="001D1A24"/>
    <w:rsid w:val="001D1CB7"/>
    <w:rsid w:val="001D225F"/>
    <w:rsid w:val="001D3271"/>
    <w:rsid w:val="001D44AE"/>
    <w:rsid w:val="001D4AEF"/>
    <w:rsid w:val="001D4D96"/>
    <w:rsid w:val="001D544A"/>
    <w:rsid w:val="001D7446"/>
    <w:rsid w:val="001E0209"/>
    <w:rsid w:val="001E0507"/>
    <w:rsid w:val="001E0ADF"/>
    <w:rsid w:val="001E17D8"/>
    <w:rsid w:val="001E26A2"/>
    <w:rsid w:val="001E2E4F"/>
    <w:rsid w:val="001E31A7"/>
    <w:rsid w:val="001E3CF4"/>
    <w:rsid w:val="001E3DF9"/>
    <w:rsid w:val="001E43C6"/>
    <w:rsid w:val="001E45B9"/>
    <w:rsid w:val="001E46E6"/>
    <w:rsid w:val="001E4E63"/>
    <w:rsid w:val="001E51A2"/>
    <w:rsid w:val="001E7760"/>
    <w:rsid w:val="001F1DE6"/>
    <w:rsid w:val="001F1E86"/>
    <w:rsid w:val="001F266A"/>
    <w:rsid w:val="001F3D89"/>
    <w:rsid w:val="001F3EF9"/>
    <w:rsid w:val="001F5A27"/>
    <w:rsid w:val="001F5A7E"/>
    <w:rsid w:val="001F5A9D"/>
    <w:rsid w:val="001F5BEE"/>
    <w:rsid w:val="001F5C9A"/>
    <w:rsid w:val="001F79A6"/>
    <w:rsid w:val="001F7C14"/>
    <w:rsid w:val="00200EB3"/>
    <w:rsid w:val="002015BE"/>
    <w:rsid w:val="0020175B"/>
    <w:rsid w:val="002017AC"/>
    <w:rsid w:val="00202066"/>
    <w:rsid w:val="00202EEB"/>
    <w:rsid w:val="0020334E"/>
    <w:rsid w:val="00203914"/>
    <w:rsid w:val="00205047"/>
    <w:rsid w:val="00205554"/>
    <w:rsid w:val="00205857"/>
    <w:rsid w:val="002065D2"/>
    <w:rsid w:val="0020742E"/>
    <w:rsid w:val="0020745A"/>
    <w:rsid w:val="00207A50"/>
    <w:rsid w:val="00207F8F"/>
    <w:rsid w:val="0021083D"/>
    <w:rsid w:val="002120C8"/>
    <w:rsid w:val="002127FC"/>
    <w:rsid w:val="002135B2"/>
    <w:rsid w:val="002137C4"/>
    <w:rsid w:val="00213BB1"/>
    <w:rsid w:val="00213CB1"/>
    <w:rsid w:val="002154C4"/>
    <w:rsid w:val="002156F1"/>
    <w:rsid w:val="00215BE5"/>
    <w:rsid w:val="00215F64"/>
    <w:rsid w:val="002174DA"/>
    <w:rsid w:val="00217539"/>
    <w:rsid w:val="00220509"/>
    <w:rsid w:val="002209B5"/>
    <w:rsid w:val="00220B26"/>
    <w:rsid w:val="00220DA4"/>
    <w:rsid w:val="002237F6"/>
    <w:rsid w:val="00223922"/>
    <w:rsid w:val="002239C3"/>
    <w:rsid w:val="00223AF8"/>
    <w:rsid w:val="00225AF8"/>
    <w:rsid w:val="00227541"/>
    <w:rsid w:val="00230290"/>
    <w:rsid w:val="002329F6"/>
    <w:rsid w:val="00232F70"/>
    <w:rsid w:val="002333A0"/>
    <w:rsid w:val="0023374D"/>
    <w:rsid w:val="00233DD3"/>
    <w:rsid w:val="00233EAD"/>
    <w:rsid w:val="00234A6C"/>
    <w:rsid w:val="00234C12"/>
    <w:rsid w:val="00234FEB"/>
    <w:rsid w:val="0023546A"/>
    <w:rsid w:val="00235B92"/>
    <w:rsid w:val="00236C58"/>
    <w:rsid w:val="00236DF0"/>
    <w:rsid w:val="00237293"/>
    <w:rsid w:val="00237740"/>
    <w:rsid w:val="00240DD7"/>
    <w:rsid w:val="00241301"/>
    <w:rsid w:val="0024139B"/>
    <w:rsid w:val="002415B5"/>
    <w:rsid w:val="00241719"/>
    <w:rsid w:val="00241E19"/>
    <w:rsid w:val="00241FAC"/>
    <w:rsid w:val="0024232F"/>
    <w:rsid w:val="00242EA1"/>
    <w:rsid w:val="0024407B"/>
    <w:rsid w:val="0024497F"/>
    <w:rsid w:val="00244CB7"/>
    <w:rsid w:val="00245FEE"/>
    <w:rsid w:val="00246C20"/>
    <w:rsid w:val="00246EAF"/>
    <w:rsid w:val="002473AD"/>
    <w:rsid w:val="00247F7A"/>
    <w:rsid w:val="002500FC"/>
    <w:rsid w:val="002503E2"/>
    <w:rsid w:val="00250524"/>
    <w:rsid w:val="00251432"/>
    <w:rsid w:val="00251BD5"/>
    <w:rsid w:val="00251CF1"/>
    <w:rsid w:val="00251FCF"/>
    <w:rsid w:val="002531A1"/>
    <w:rsid w:val="00253674"/>
    <w:rsid w:val="002540FD"/>
    <w:rsid w:val="00254181"/>
    <w:rsid w:val="00254465"/>
    <w:rsid w:val="00255209"/>
    <w:rsid w:val="0025553F"/>
    <w:rsid w:val="00255873"/>
    <w:rsid w:val="00255D97"/>
    <w:rsid w:val="0025683B"/>
    <w:rsid w:val="00256C24"/>
    <w:rsid w:val="00256DFD"/>
    <w:rsid w:val="002571C8"/>
    <w:rsid w:val="002575ED"/>
    <w:rsid w:val="00257AA0"/>
    <w:rsid w:val="002603CC"/>
    <w:rsid w:val="00260A84"/>
    <w:rsid w:val="00260DBB"/>
    <w:rsid w:val="002619C7"/>
    <w:rsid w:val="002629CE"/>
    <w:rsid w:val="0026309B"/>
    <w:rsid w:val="0026317A"/>
    <w:rsid w:val="002631AA"/>
    <w:rsid w:val="0026364F"/>
    <w:rsid w:val="00263AFD"/>
    <w:rsid w:val="00265198"/>
    <w:rsid w:val="00265A17"/>
    <w:rsid w:val="00266182"/>
    <w:rsid w:val="00266972"/>
    <w:rsid w:val="00266A9E"/>
    <w:rsid w:val="00266C5F"/>
    <w:rsid w:val="00266FDF"/>
    <w:rsid w:val="00267067"/>
    <w:rsid w:val="002708C0"/>
    <w:rsid w:val="00270BCE"/>
    <w:rsid w:val="00270C75"/>
    <w:rsid w:val="0027148B"/>
    <w:rsid w:val="002714F8"/>
    <w:rsid w:val="0027191F"/>
    <w:rsid w:val="002719CD"/>
    <w:rsid w:val="00272665"/>
    <w:rsid w:val="002736A7"/>
    <w:rsid w:val="00274049"/>
    <w:rsid w:val="002757FA"/>
    <w:rsid w:val="00275930"/>
    <w:rsid w:val="00275B80"/>
    <w:rsid w:val="00276121"/>
    <w:rsid w:val="002765C3"/>
    <w:rsid w:val="00276A2A"/>
    <w:rsid w:val="00276C20"/>
    <w:rsid w:val="00276FC7"/>
    <w:rsid w:val="0027799E"/>
    <w:rsid w:val="00277BB2"/>
    <w:rsid w:val="00280AF8"/>
    <w:rsid w:val="00281000"/>
    <w:rsid w:val="002817D2"/>
    <w:rsid w:val="00281A20"/>
    <w:rsid w:val="00282553"/>
    <w:rsid w:val="0028272B"/>
    <w:rsid w:val="002834FC"/>
    <w:rsid w:val="0028407D"/>
    <w:rsid w:val="002840F4"/>
    <w:rsid w:val="00284595"/>
    <w:rsid w:val="00284D5F"/>
    <w:rsid w:val="002852F9"/>
    <w:rsid w:val="00285881"/>
    <w:rsid w:val="00287301"/>
    <w:rsid w:val="00290CF0"/>
    <w:rsid w:val="00290D17"/>
    <w:rsid w:val="00290E9A"/>
    <w:rsid w:val="0029183B"/>
    <w:rsid w:val="00293ACC"/>
    <w:rsid w:val="00295625"/>
    <w:rsid w:val="00295D98"/>
    <w:rsid w:val="00296057"/>
    <w:rsid w:val="0029640C"/>
    <w:rsid w:val="00296485"/>
    <w:rsid w:val="00296CF8"/>
    <w:rsid w:val="002978EA"/>
    <w:rsid w:val="002A19C0"/>
    <w:rsid w:val="002A1A29"/>
    <w:rsid w:val="002A2074"/>
    <w:rsid w:val="002A2E2A"/>
    <w:rsid w:val="002A4539"/>
    <w:rsid w:val="002A4BB1"/>
    <w:rsid w:val="002A5139"/>
    <w:rsid w:val="002A544F"/>
    <w:rsid w:val="002A5E70"/>
    <w:rsid w:val="002A604E"/>
    <w:rsid w:val="002A6307"/>
    <w:rsid w:val="002A6D2F"/>
    <w:rsid w:val="002B0BE8"/>
    <w:rsid w:val="002B0E6E"/>
    <w:rsid w:val="002B122A"/>
    <w:rsid w:val="002B1633"/>
    <w:rsid w:val="002B1E8F"/>
    <w:rsid w:val="002B24F1"/>
    <w:rsid w:val="002B2A74"/>
    <w:rsid w:val="002B2B7C"/>
    <w:rsid w:val="002B307E"/>
    <w:rsid w:val="002B3685"/>
    <w:rsid w:val="002B377C"/>
    <w:rsid w:val="002B4AE1"/>
    <w:rsid w:val="002B4E7F"/>
    <w:rsid w:val="002B6A1D"/>
    <w:rsid w:val="002B7583"/>
    <w:rsid w:val="002B7827"/>
    <w:rsid w:val="002B7B51"/>
    <w:rsid w:val="002B7DEA"/>
    <w:rsid w:val="002C075C"/>
    <w:rsid w:val="002C1B79"/>
    <w:rsid w:val="002C227F"/>
    <w:rsid w:val="002C3D39"/>
    <w:rsid w:val="002C409C"/>
    <w:rsid w:val="002C47E0"/>
    <w:rsid w:val="002C48D9"/>
    <w:rsid w:val="002C6278"/>
    <w:rsid w:val="002C7417"/>
    <w:rsid w:val="002C7538"/>
    <w:rsid w:val="002D0140"/>
    <w:rsid w:val="002D3F8D"/>
    <w:rsid w:val="002D4470"/>
    <w:rsid w:val="002D5979"/>
    <w:rsid w:val="002D642D"/>
    <w:rsid w:val="002D67D5"/>
    <w:rsid w:val="002D740F"/>
    <w:rsid w:val="002D76BC"/>
    <w:rsid w:val="002D7D66"/>
    <w:rsid w:val="002E12F0"/>
    <w:rsid w:val="002E1D9F"/>
    <w:rsid w:val="002E1EA5"/>
    <w:rsid w:val="002E207D"/>
    <w:rsid w:val="002E2EC3"/>
    <w:rsid w:val="002E2F2A"/>
    <w:rsid w:val="002E416F"/>
    <w:rsid w:val="002E47CF"/>
    <w:rsid w:val="002E4F12"/>
    <w:rsid w:val="002E4FAE"/>
    <w:rsid w:val="002E564D"/>
    <w:rsid w:val="002E5B9D"/>
    <w:rsid w:val="002E6C12"/>
    <w:rsid w:val="002E6EA9"/>
    <w:rsid w:val="002E7519"/>
    <w:rsid w:val="002E7803"/>
    <w:rsid w:val="002E79B0"/>
    <w:rsid w:val="002F0220"/>
    <w:rsid w:val="002F0795"/>
    <w:rsid w:val="002F0C59"/>
    <w:rsid w:val="002F2836"/>
    <w:rsid w:val="002F2D9C"/>
    <w:rsid w:val="002F352D"/>
    <w:rsid w:val="002F38CB"/>
    <w:rsid w:val="002F3BA2"/>
    <w:rsid w:val="002F40F7"/>
    <w:rsid w:val="002F5B6F"/>
    <w:rsid w:val="002F5C0E"/>
    <w:rsid w:val="002F6193"/>
    <w:rsid w:val="002F65B2"/>
    <w:rsid w:val="002F68D7"/>
    <w:rsid w:val="003000AC"/>
    <w:rsid w:val="00300475"/>
    <w:rsid w:val="003006AC"/>
    <w:rsid w:val="00301043"/>
    <w:rsid w:val="00301CD8"/>
    <w:rsid w:val="00302A58"/>
    <w:rsid w:val="003030B4"/>
    <w:rsid w:val="00303560"/>
    <w:rsid w:val="00304B8C"/>
    <w:rsid w:val="003053D1"/>
    <w:rsid w:val="00305DE7"/>
    <w:rsid w:val="003066A1"/>
    <w:rsid w:val="003075D9"/>
    <w:rsid w:val="00307D89"/>
    <w:rsid w:val="00310896"/>
    <w:rsid w:val="00311B07"/>
    <w:rsid w:val="0031268F"/>
    <w:rsid w:val="00312C12"/>
    <w:rsid w:val="00313403"/>
    <w:rsid w:val="00313DD1"/>
    <w:rsid w:val="00316912"/>
    <w:rsid w:val="00317F13"/>
    <w:rsid w:val="00320656"/>
    <w:rsid w:val="003215B3"/>
    <w:rsid w:val="00321FF8"/>
    <w:rsid w:val="00322136"/>
    <w:rsid w:val="0032236D"/>
    <w:rsid w:val="003224FE"/>
    <w:rsid w:val="0032254B"/>
    <w:rsid w:val="00322AA4"/>
    <w:rsid w:val="00324022"/>
    <w:rsid w:val="003241D1"/>
    <w:rsid w:val="00325C9D"/>
    <w:rsid w:val="003263A9"/>
    <w:rsid w:val="0032653C"/>
    <w:rsid w:val="00326B23"/>
    <w:rsid w:val="0032763B"/>
    <w:rsid w:val="00330764"/>
    <w:rsid w:val="0033157D"/>
    <w:rsid w:val="00332529"/>
    <w:rsid w:val="003334DF"/>
    <w:rsid w:val="00333E25"/>
    <w:rsid w:val="00333E5C"/>
    <w:rsid w:val="0033524E"/>
    <w:rsid w:val="003358F3"/>
    <w:rsid w:val="00336101"/>
    <w:rsid w:val="003366B3"/>
    <w:rsid w:val="00336F69"/>
    <w:rsid w:val="003377D2"/>
    <w:rsid w:val="00337972"/>
    <w:rsid w:val="00337FE6"/>
    <w:rsid w:val="00340A36"/>
    <w:rsid w:val="0034232D"/>
    <w:rsid w:val="003429D0"/>
    <w:rsid w:val="00342CC4"/>
    <w:rsid w:val="00345088"/>
    <w:rsid w:val="0034702C"/>
    <w:rsid w:val="00347506"/>
    <w:rsid w:val="00347A43"/>
    <w:rsid w:val="00347A4B"/>
    <w:rsid w:val="003502C8"/>
    <w:rsid w:val="003505ED"/>
    <w:rsid w:val="00350855"/>
    <w:rsid w:val="00350FBC"/>
    <w:rsid w:val="0035183E"/>
    <w:rsid w:val="0035260B"/>
    <w:rsid w:val="00352709"/>
    <w:rsid w:val="0035299D"/>
    <w:rsid w:val="00352AE9"/>
    <w:rsid w:val="003531E0"/>
    <w:rsid w:val="003534DE"/>
    <w:rsid w:val="003537E3"/>
    <w:rsid w:val="00353BC1"/>
    <w:rsid w:val="00353CB4"/>
    <w:rsid w:val="003548D4"/>
    <w:rsid w:val="00354A82"/>
    <w:rsid w:val="00355857"/>
    <w:rsid w:val="00355F93"/>
    <w:rsid w:val="003566F9"/>
    <w:rsid w:val="003569E7"/>
    <w:rsid w:val="003576CA"/>
    <w:rsid w:val="00357C0C"/>
    <w:rsid w:val="0036021A"/>
    <w:rsid w:val="0036029D"/>
    <w:rsid w:val="003605F0"/>
    <w:rsid w:val="00360E85"/>
    <w:rsid w:val="003615C9"/>
    <w:rsid w:val="003625C0"/>
    <w:rsid w:val="003625EF"/>
    <w:rsid w:val="00362EA5"/>
    <w:rsid w:val="00362F7A"/>
    <w:rsid w:val="00363E4D"/>
    <w:rsid w:val="00363E5B"/>
    <w:rsid w:val="00366B42"/>
    <w:rsid w:val="00367287"/>
    <w:rsid w:val="0036754A"/>
    <w:rsid w:val="0037036E"/>
    <w:rsid w:val="00371014"/>
    <w:rsid w:val="00371EAC"/>
    <w:rsid w:val="00372C2C"/>
    <w:rsid w:val="00373578"/>
    <w:rsid w:val="003735C7"/>
    <w:rsid w:val="00373923"/>
    <w:rsid w:val="003739EA"/>
    <w:rsid w:val="00373B51"/>
    <w:rsid w:val="00373B53"/>
    <w:rsid w:val="00373BF8"/>
    <w:rsid w:val="00374155"/>
    <w:rsid w:val="003742C3"/>
    <w:rsid w:val="00374778"/>
    <w:rsid w:val="003748B8"/>
    <w:rsid w:val="003751AD"/>
    <w:rsid w:val="00375777"/>
    <w:rsid w:val="00375FDF"/>
    <w:rsid w:val="00376AAA"/>
    <w:rsid w:val="00376ADC"/>
    <w:rsid w:val="00377391"/>
    <w:rsid w:val="00377CC5"/>
    <w:rsid w:val="00380196"/>
    <w:rsid w:val="00380510"/>
    <w:rsid w:val="00380A31"/>
    <w:rsid w:val="00380A5F"/>
    <w:rsid w:val="003815F6"/>
    <w:rsid w:val="003819D1"/>
    <w:rsid w:val="00381C24"/>
    <w:rsid w:val="00381EFC"/>
    <w:rsid w:val="003822E5"/>
    <w:rsid w:val="003822E9"/>
    <w:rsid w:val="00382DDB"/>
    <w:rsid w:val="003832E0"/>
    <w:rsid w:val="0038392F"/>
    <w:rsid w:val="00383B43"/>
    <w:rsid w:val="00384708"/>
    <w:rsid w:val="0038630B"/>
    <w:rsid w:val="00386ADF"/>
    <w:rsid w:val="0038748A"/>
    <w:rsid w:val="003923AA"/>
    <w:rsid w:val="003924DE"/>
    <w:rsid w:val="003924E1"/>
    <w:rsid w:val="0039370E"/>
    <w:rsid w:val="00393BE1"/>
    <w:rsid w:val="003945AA"/>
    <w:rsid w:val="0039553A"/>
    <w:rsid w:val="0039598F"/>
    <w:rsid w:val="003960C7"/>
    <w:rsid w:val="00396C2E"/>
    <w:rsid w:val="00397A75"/>
    <w:rsid w:val="00397B0C"/>
    <w:rsid w:val="00397BB1"/>
    <w:rsid w:val="003A08B9"/>
    <w:rsid w:val="003A188D"/>
    <w:rsid w:val="003A2397"/>
    <w:rsid w:val="003A2552"/>
    <w:rsid w:val="003A30F2"/>
    <w:rsid w:val="003A32C4"/>
    <w:rsid w:val="003A3724"/>
    <w:rsid w:val="003A426D"/>
    <w:rsid w:val="003A4A4D"/>
    <w:rsid w:val="003A4E31"/>
    <w:rsid w:val="003A5505"/>
    <w:rsid w:val="003A6608"/>
    <w:rsid w:val="003A7B6B"/>
    <w:rsid w:val="003B0127"/>
    <w:rsid w:val="003B02EC"/>
    <w:rsid w:val="003B12B4"/>
    <w:rsid w:val="003B1B0D"/>
    <w:rsid w:val="003B2213"/>
    <w:rsid w:val="003B28B1"/>
    <w:rsid w:val="003B29AF"/>
    <w:rsid w:val="003B2A6C"/>
    <w:rsid w:val="003B314C"/>
    <w:rsid w:val="003B324A"/>
    <w:rsid w:val="003B35C7"/>
    <w:rsid w:val="003B5594"/>
    <w:rsid w:val="003B55E3"/>
    <w:rsid w:val="003B5BB1"/>
    <w:rsid w:val="003B61A7"/>
    <w:rsid w:val="003B64E7"/>
    <w:rsid w:val="003B6527"/>
    <w:rsid w:val="003B663C"/>
    <w:rsid w:val="003B7BDD"/>
    <w:rsid w:val="003C05CD"/>
    <w:rsid w:val="003C1435"/>
    <w:rsid w:val="003C1610"/>
    <w:rsid w:val="003C20EA"/>
    <w:rsid w:val="003C21C9"/>
    <w:rsid w:val="003C22A9"/>
    <w:rsid w:val="003C2E4C"/>
    <w:rsid w:val="003C34B9"/>
    <w:rsid w:val="003C3642"/>
    <w:rsid w:val="003C3825"/>
    <w:rsid w:val="003C4115"/>
    <w:rsid w:val="003C418E"/>
    <w:rsid w:val="003C425C"/>
    <w:rsid w:val="003C491E"/>
    <w:rsid w:val="003C4BAD"/>
    <w:rsid w:val="003C6064"/>
    <w:rsid w:val="003C61B6"/>
    <w:rsid w:val="003C641E"/>
    <w:rsid w:val="003C6893"/>
    <w:rsid w:val="003C713C"/>
    <w:rsid w:val="003C778F"/>
    <w:rsid w:val="003C7884"/>
    <w:rsid w:val="003C79FB"/>
    <w:rsid w:val="003C7F5C"/>
    <w:rsid w:val="003D132E"/>
    <w:rsid w:val="003D150E"/>
    <w:rsid w:val="003D1C6C"/>
    <w:rsid w:val="003D1E3B"/>
    <w:rsid w:val="003D2AE5"/>
    <w:rsid w:val="003D3D1A"/>
    <w:rsid w:val="003D3E25"/>
    <w:rsid w:val="003D5579"/>
    <w:rsid w:val="003D5869"/>
    <w:rsid w:val="003D6213"/>
    <w:rsid w:val="003D64D8"/>
    <w:rsid w:val="003D6F4B"/>
    <w:rsid w:val="003D7236"/>
    <w:rsid w:val="003E0BAF"/>
    <w:rsid w:val="003E0C22"/>
    <w:rsid w:val="003E0C69"/>
    <w:rsid w:val="003E133C"/>
    <w:rsid w:val="003E17BD"/>
    <w:rsid w:val="003E2274"/>
    <w:rsid w:val="003E272E"/>
    <w:rsid w:val="003E2E40"/>
    <w:rsid w:val="003E493D"/>
    <w:rsid w:val="003E4D60"/>
    <w:rsid w:val="003E6C05"/>
    <w:rsid w:val="003E76B5"/>
    <w:rsid w:val="003F19D0"/>
    <w:rsid w:val="003F25C3"/>
    <w:rsid w:val="003F2856"/>
    <w:rsid w:val="003F28AC"/>
    <w:rsid w:val="003F2DB7"/>
    <w:rsid w:val="003F383B"/>
    <w:rsid w:val="003F3CB5"/>
    <w:rsid w:val="003F3D25"/>
    <w:rsid w:val="003F3E54"/>
    <w:rsid w:val="003F4B9A"/>
    <w:rsid w:val="003F4CB1"/>
    <w:rsid w:val="003F508F"/>
    <w:rsid w:val="003F58CD"/>
    <w:rsid w:val="003F5CFC"/>
    <w:rsid w:val="003F7E79"/>
    <w:rsid w:val="0040028E"/>
    <w:rsid w:val="00400A81"/>
    <w:rsid w:val="00400DF7"/>
    <w:rsid w:val="00401185"/>
    <w:rsid w:val="0040197F"/>
    <w:rsid w:val="00401DD9"/>
    <w:rsid w:val="00402AC2"/>
    <w:rsid w:val="00403F42"/>
    <w:rsid w:val="0040522B"/>
    <w:rsid w:val="0040524B"/>
    <w:rsid w:val="00406AED"/>
    <w:rsid w:val="0040701D"/>
    <w:rsid w:val="00407461"/>
    <w:rsid w:val="00410032"/>
    <w:rsid w:val="004102F4"/>
    <w:rsid w:val="00410A11"/>
    <w:rsid w:val="00411E70"/>
    <w:rsid w:val="00412E35"/>
    <w:rsid w:val="004130B8"/>
    <w:rsid w:val="00413305"/>
    <w:rsid w:val="0041372C"/>
    <w:rsid w:val="00413C83"/>
    <w:rsid w:val="004140FB"/>
    <w:rsid w:val="004159A1"/>
    <w:rsid w:val="00415FDA"/>
    <w:rsid w:val="00416364"/>
    <w:rsid w:val="0041649E"/>
    <w:rsid w:val="00416837"/>
    <w:rsid w:val="00416937"/>
    <w:rsid w:val="00416B28"/>
    <w:rsid w:val="00416F81"/>
    <w:rsid w:val="004174A8"/>
    <w:rsid w:val="00417500"/>
    <w:rsid w:val="004176F8"/>
    <w:rsid w:val="00420074"/>
    <w:rsid w:val="004202DA"/>
    <w:rsid w:val="0042197F"/>
    <w:rsid w:val="00423624"/>
    <w:rsid w:val="00423898"/>
    <w:rsid w:val="00423A29"/>
    <w:rsid w:val="0042421F"/>
    <w:rsid w:val="004245EB"/>
    <w:rsid w:val="004255F5"/>
    <w:rsid w:val="00425981"/>
    <w:rsid w:val="00425E96"/>
    <w:rsid w:val="0042693B"/>
    <w:rsid w:val="00427960"/>
    <w:rsid w:val="004302D8"/>
    <w:rsid w:val="00431172"/>
    <w:rsid w:val="00432D35"/>
    <w:rsid w:val="00432F55"/>
    <w:rsid w:val="00433300"/>
    <w:rsid w:val="004335B4"/>
    <w:rsid w:val="00433FD3"/>
    <w:rsid w:val="00434F0C"/>
    <w:rsid w:val="00436177"/>
    <w:rsid w:val="00437230"/>
    <w:rsid w:val="00437288"/>
    <w:rsid w:val="0044061C"/>
    <w:rsid w:val="00440799"/>
    <w:rsid w:val="0044191D"/>
    <w:rsid w:val="00441D3D"/>
    <w:rsid w:val="004421F1"/>
    <w:rsid w:val="0044232C"/>
    <w:rsid w:val="00442403"/>
    <w:rsid w:val="00442432"/>
    <w:rsid w:val="00442BC6"/>
    <w:rsid w:val="00442E7B"/>
    <w:rsid w:val="00443106"/>
    <w:rsid w:val="00443576"/>
    <w:rsid w:val="004437FE"/>
    <w:rsid w:val="00443F67"/>
    <w:rsid w:val="0044492A"/>
    <w:rsid w:val="004453A8"/>
    <w:rsid w:val="0044553F"/>
    <w:rsid w:val="00445A14"/>
    <w:rsid w:val="00447B6F"/>
    <w:rsid w:val="00450DBF"/>
    <w:rsid w:val="0045142D"/>
    <w:rsid w:val="00451A44"/>
    <w:rsid w:val="0045302F"/>
    <w:rsid w:val="00453BBF"/>
    <w:rsid w:val="004544EB"/>
    <w:rsid w:val="00455AFF"/>
    <w:rsid w:val="00455CC9"/>
    <w:rsid w:val="004564EC"/>
    <w:rsid w:val="00462831"/>
    <w:rsid w:val="00463984"/>
    <w:rsid w:val="0046446B"/>
    <w:rsid w:val="004647E9"/>
    <w:rsid w:val="004647F0"/>
    <w:rsid w:val="004653F9"/>
    <w:rsid w:val="00466402"/>
    <w:rsid w:val="00466888"/>
    <w:rsid w:val="00466CF3"/>
    <w:rsid w:val="004672F1"/>
    <w:rsid w:val="004702D4"/>
    <w:rsid w:val="0047030B"/>
    <w:rsid w:val="00470BAF"/>
    <w:rsid w:val="00471194"/>
    <w:rsid w:val="00471F6A"/>
    <w:rsid w:val="004720A7"/>
    <w:rsid w:val="004724F6"/>
    <w:rsid w:val="00472F25"/>
    <w:rsid w:val="00474A16"/>
    <w:rsid w:val="0047504B"/>
    <w:rsid w:val="0047585D"/>
    <w:rsid w:val="00475E9D"/>
    <w:rsid w:val="00475FCC"/>
    <w:rsid w:val="00476B6C"/>
    <w:rsid w:val="004774AC"/>
    <w:rsid w:val="004806D1"/>
    <w:rsid w:val="00481869"/>
    <w:rsid w:val="00481E0A"/>
    <w:rsid w:val="00482159"/>
    <w:rsid w:val="004827BE"/>
    <w:rsid w:val="00482BC8"/>
    <w:rsid w:val="00483D1E"/>
    <w:rsid w:val="00483D93"/>
    <w:rsid w:val="00483D99"/>
    <w:rsid w:val="0048438F"/>
    <w:rsid w:val="004843DA"/>
    <w:rsid w:val="00485F76"/>
    <w:rsid w:val="00485FA2"/>
    <w:rsid w:val="00486165"/>
    <w:rsid w:val="0048624F"/>
    <w:rsid w:val="00486997"/>
    <w:rsid w:val="00486BAE"/>
    <w:rsid w:val="00486E5E"/>
    <w:rsid w:val="00487923"/>
    <w:rsid w:val="00487B66"/>
    <w:rsid w:val="00487C76"/>
    <w:rsid w:val="004906B7"/>
    <w:rsid w:val="004909B0"/>
    <w:rsid w:val="00490F93"/>
    <w:rsid w:val="004918C6"/>
    <w:rsid w:val="00492379"/>
    <w:rsid w:val="00493510"/>
    <w:rsid w:val="00493E8D"/>
    <w:rsid w:val="00493FE8"/>
    <w:rsid w:val="004953A2"/>
    <w:rsid w:val="00496B55"/>
    <w:rsid w:val="00497036"/>
    <w:rsid w:val="004972D5"/>
    <w:rsid w:val="004A0123"/>
    <w:rsid w:val="004A028D"/>
    <w:rsid w:val="004A0710"/>
    <w:rsid w:val="004A142A"/>
    <w:rsid w:val="004A24E7"/>
    <w:rsid w:val="004A2D9D"/>
    <w:rsid w:val="004A39B3"/>
    <w:rsid w:val="004A3C8E"/>
    <w:rsid w:val="004A5056"/>
    <w:rsid w:val="004A52AD"/>
    <w:rsid w:val="004A5D14"/>
    <w:rsid w:val="004A63CC"/>
    <w:rsid w:val="004A6B3C"/>
    <w:rsid w:val="004A6DB8"/>
    <w:rsid w:val="004A70C3"/>
    <w:rsid w:val="004A7A2B"/>
    <w:rsid w:val="004A7A64"/>
    <w:rsid w:val="004B19C9"/>
    <w:rsid w:val="004B23D7"/>
    <w:rsid w:val="004B2FB6"/>
    <w:rsid w:val="004B31A6"/>
    <w:rsid w:val="004B32FB"/>
    <w:rsid w:val="004B6366"/>
    <w:rsid w:val="004C077B"/>
    <w:rsid w:val="004C092F"/>
    <w:rsid w:val="004C099B"/>
    <w:rsid w:val="004C12C4"/>
    <w:rsid w:val="004C1B87"/>
    <w:rsid w:val="004C25ED"/>
    <w:rsid w:val="004C2DC2"/>
    <w:rsid w:val="004C432C"/>
    <w:rsid w:val="004C4CBD"/>
    <w:rsid w:val="004C5099"/>
    <w:rsid w:val="004C5186"/>
    <w:rsid w:val="004C704E"/>
    <w:rsid w:val="004C74EE"/>
    <w:rsid w:val="004C7FE1"/>
    <w:rsid w:val="004D0EEF"/>
    <w:rsid w:val="004D1BA1"/>
    <w:rsid w:val="004D2D7B"/>
    <w:rsid w:val="004D3536"/>
    <w:rsid w:val="004D3716"/>
    <w:rsid w:val="004D4C17"/>
    <w:rsid w:val="004D550E"/>
    <w:rsid w:val="004D5CF3"/>
    <w:rsid w:val="004D5DA4"/>
    <w:rsid w:val="004D5F5A"/>
    <w:rsid w:val="004D6C73"/>
    <w:rsid w:val="004D6E5C"/>
    <w:rsid w:val="004D7193"/>
    <w:rsid w:val="004D7CDD"/>
    <w:rsid w:val="004E035B"/>
    <w:rsid w:val="004E0C25"/>
    <w:rsid w:val="004E1086"/>
    <w:rsid w:val="004E193A"/>
    <w:rsid w:val="004E1F34"/>
    <w:rsid w:val="004E1F8D"/>
    <w:rsid w:val="004E2145"/>
    <w:rsid w:val="004E37DF"/>
    <w:rsid w:val="004E5479"/>
    <w:rsid w:val="004E5856"/>
    <w:rsid w:val="004E611C"/>
    <w:rsid w:val="004E6915"/>
    <w:rsid w:val="004E701F"/>
    <w:rsid w:val="004E74E0"/>
    <w:rsid w:val="004F180D"/>
    <w:rsid w:val="004F22B9"/>
    <w:rsid w:val="004F397E"/>
    <w:rsid w:val="004F441D"/>
    <w:rsid w:val="004F467A"/>
    <w:rsid w:val="004F5F4D"/>
    <w:rsid w:val="004F646B"/>
    <w:rsid w:val="004F6ABC"/>
    <w:rsid w:val="004F766D"/>
    <w:rsid w:val="004F7A2A"/>
    <w:rsid w:val="00501022"/>
    <w:rsid w:val="005013EE"/>
    <w:rsid w:val="00501C22"/>
    <w:rsid w:val="00501F7D"/>
    <w:rsid w:val="00503A73"/>
    <w:rsid w:val="0050472B"/>
    <w:rsid w:val="00504751"/>
    <w:rsid w:val="005057EE"/>
    <w:rsid w:val="0050622B"/>
    <w:rsid w:val="00506412"/>
    <w:rsid w:val="00506618"/>
    <w:rsid w:val="00506D1F"/>
    <w:rsid w:val="005076F0"/>
    <w:rsid w:val="00507773"/>
    <w:rsid w:val="00510C12"/>
    <w:rsid w:val="00511122"/>
    <w:rsid w:val="0051152D"/>
    <w:rsid w:val="00511815"/>
    <w:rsid w:val="005135D6"/>
    <w:rsid w:val="00514603"/>
    <w:rsid w:val="00514898"/>
    <w:rsid w:val="00514A3A"/>
    <w:rsid w:val="0051535E"/>
    <w:rsid w:val="00515606"/>
    <w:rsid w:val="0051658A"/>
    <w:rsid w:val="005168F6"/>
    <w:rsid w:val="0051720D"/>
    <w:rsid w:val="005172E1"/>
    <w:rsid w:val="005177B6"/>
    <w:rsid w:val="005200D0"/>
    <w:rsid w:val="00520EA0"/>
    <w:rsid w:val="00521F24"/>
    <w:rsid w:val="00524193"/>
    <w:rsid w:val="005248CD"/>
    <w:rsid w:val="005251D1"/>
    <w:rsid w:val="0052571B"/>
    <w:rsid w:val="00525B0D"/>
    <w:rsid w:val="00525CFD"/>
    <w:rsid w:val="00526066"/>
    <w:rsid w:val="00526CA7"/>
    <w:rsid w:val="00526E8D"/>
    <w:rsid w:val="00526F05"/>
    <w:rsid w:val="005271AF"/>
    <w:rsid w:val="00527373"/>
    <w:rsid w:val="0052787E"/>
    <w:rsid w:val="00530234"/>
    <w:rsid w:val="005303AF"/>
    <w:rsid w:val="00531088"/>
    <w:rsid w:val="00531ED0"/>
    <w:rsid w:val="005326C1"/>
    <w:rsid w:val="00532D02"/>
    <w:rsid w:val="00533049"/>
    <w:rsid w:val="0053306B"/>
    <w:rsid w:val="005332F5"/>
    <w:rsid w:val="00533936"/>
    <w:rsid w:val="00533D0D"/>
    <w:rsid w:val="0053466E"/>
    <w:rsid w:val="00534DA2"/>
    <w:rsid w:val="005353A3"/>
    <w:rsid w:val="0053628D"/>
    <w:rsid w:val="00536B48"/>
    <w:rsid w:val="00536F83"/>
    <w:rsid w:val="00537139"/>
    <w:rsid w:val="00537700"/>
    <w:rsid w:val="005405C0"/>
    <w:rsid w:val="00540715"/>
    <w:rsid w:val="00541166"/>
    <w:rsid w:val="00541CE5"/>
    <w:rsid w:val="00541E78"/>
    <w:rsid w:val="00543044"/>
    <w:rsid w:val="0054354E"/>
    <w:rsid w:val="005435CB"/>
    <w:rsid w:val="00543712"/>
    <w:rsid w:val="00544272"/>
    <w:rsid w:val="00544391"/>
    <w:rsid w:val="00545C6C"/>
    <w:rsid w:val="005472D4"/>
    <w:rsid w:val="00547353"/>
    <w:rsid w:val="00547430"/>
    <w:rsid w:val="005502C3"/>
    <w:rsid w:val="005509D7"/>
    <w:rsid w:val="00551129"/>
    <w:rsid w:val="00552EF5"/>
    <w:rsid w:val="00552F10"/>
    <w:rsid w:val="0055305F"/>
    <w:rsid w:val="0055317C"/>
    <w:rsid w:val="005534B7"/>
    <w:rsid w:val="0055458E"/>
    <w:rsid w:val="00554F11"/>
    <w:rsid w:val="00556B3D"/>
    <w:rsid w:val="00556E08"/>
    <w:rsid w:val="00557654"/>
    <w:rsid w:val="005607B2"/>
    <w:rsid w:val="00561911"/>
    <w:rsid w:val="00561994"/>
    <w:rsid w:val="00561CF5"/>
    <w:rsid w:val="00561F2C"/>
    <w:rsid w:val="005623C5"/>
    <w:rsid w:val="00562A8F"/>
    <w:rsid w:val="00564176"/>
    <w:rsid w:val="00564821"/>
    <w:rsid w:val="00564879"/>
    <w:rsid w:val="00566245"/>
    <w:rsid w:val="00566461"/>
    <w:rsid w:val="0056677C"/>
    <w:rsid w:val="00566ECB"/>
    <w:rsid w:val="0056719D"/>
    <w:rsid w:val="005671C6"/>
    <w:rsid w:val="00571AC3"/>
    <w:rsid w:val="005722A1"/>
    <w:rsid w:val="005728D9"/>
    <w:rsid w:val="00573C0B"/>
    <w:rsid w:val="005753B2"/>
    <w:rsid w:val="005756B7"/>
    <w:rsid w:val="005758E8"/>
    <w:rsid w:val="005768BB"/>
    <w:rsid w:val="005801B4"/>
    <w:rsid w:val="00580BB4"/>
    <w:rsid w:val="005818DC"/>
    <w:rsid w:val="00581A9E"/>
    <w:rsid w:val="00581C96"/>
    <w:rsid w:val="005829AE"/>
    <w:rsid w:val="00582CEB"/>
    <w:rsid w:val="005833D6"/>
    <w:rsid w:val="00583631"/>
    <w:rsid w:val="00585662"/>
    <w:rsid w:val="00586ACF"/>
    <w:rsid w:val="0058727A"/>
    <w:rsid w:val="0058735A"/>
    <w:rsid w:val="00587E86"/>
    <w:rsid w:val="005901E2"/>
    <w:rsid w:val="00590E0D"/>
    <w:rsid w:val="00590E64"/>
    <w:rsid w:val="00590EA1"/>
    <w:rsid w:val="005914F8"/>
    <w:rsid w:val="00591889"/>
    <w:rsid w:val="00591E27"/>
    <w:rsid w:val="005929A4"/>
    <w:rsid w:val="00592BAE"/>
    <w:rsid w:val="005936D4"/>
    <w:rsid w:val="00593729"/>
    <w:rsid w:val="00593ED5"/>
    <w:rsid w:val="005953B4"/>
    <w:rsid w:val="00595DAA"/>
    <w:rsid w:val="00596966"/>
    <w:rsid w:val="00596F86"/>
    <w:rsid w:val="005978CC"/>
    <w:rsid w:val="005A0D4D"/>
    <w:rsid w:val="005A2030"/>
    <w:rsid w:val="005A313B"/>
    <w:rsid w:val="005A3325"/>
    <w:rsid w:val="005A3C24"/>
    <w:rsid w:val="005A447F"/>
    <w:rsid w:val="005A5113"/>
    <w:rsid w:val="005A780A"/>
    <w:rsid w:val="005A7CE1"/>
    <w:rsid w:val="005A7FEC"/>
    <w:rsid w:val="005B10DF"/>
    <w:rsid w:val="005B1447"/>
    <w:rsid w:val="005B1D81"/>
    <w:rsid w:val="005B2771"/>
    <w:rsid w:val="005B2BEC"/>
    <w:rsid w:val="005B35B3"/>
    <w:rsid w:val="005B4E40"/>
    <w:rsid w:val="005B4E4D"/>
    <w:rsid w:val="005B4F96"/>
    <w:rsid w:val="005B5962"/>
    <w:rsid w:val="005B5A99"/>
    <w:rsid w:val="005B6046"/>
    <w:rsid w:val="005B6831"/>
    <w:rsid w:val="005B6865"/>
    <w:rsid w:val="005B697A"/>
    <w:rsid w:val="005C02F6"/>
    <w:rsid w:val="005C04C0"/>
    <w:rsid w:val="005C07D4"/>
    <w:rsid w:val="005C221B"/>
    <w:rsid w:val="005C2419"/>
    <w:rsid w:val="005C305B"/>
    <w:rsid w:val="005C3461"/>
    <w:rsid w:val="005C42C8"/>
    <w:rsid w:val="005C49B5"/>
    <w:rsid w:val="005C4A1D"/>
    <w:rsid w:val="005C4FDF"/>
    <w:rsid w:val="005C5C6C"/>
    <w:rsid w:val="005C6E15"/>
    <w:rsid w:val="005C71B6"/>
    <w:rsid w:val="005C7C93"/>
    <w:rsid w:val="005D004E"/>
    <w:rsid w:val="005D04B8"/>
    <w:rsid w:val="005D0AAF"/>
    <w:rsid w:val="005D16FC"/>
    <w:rsid w:val="005D1867"/>
    <w:rsid w:val="005D2336"/>
    <w:rsid w:val="005D40CB"/>
    <w:rsid w:val="005D47CC"/>
    <w:rsid w:val="005D4E91"/>
    <w:rsid w:val="005D4FA3"/>
    <w:rsid w:val="005D502F"/>
    <w:rsid w:val="005D5C7A"/>
    <w:rsid w:val="005D6231"/>
    <w:rsid w:val="005D7041"/>
    <w:rsid w:val="005D7321"/>
    <w:rsid w:val="005D7CDB"/>
    <w:rsid w:val="005E07F3"/>
    <w:rsid w:val="005E0D5D"/>
    <w:rsid w:val="005E0F9E"/>
    <w:rsid w:val="005E181D"/>
    <w:rsid w:val="005E19F6"/>
    <w:rsid w:val="005E375C"/>
    <w:rsid w:val="005E443C"/>
    <w:rsid w:val="005E459B"/>
    <w:rsid w:val="005E4892"/>
    <w:rsid w:val="005E4E9F"/>
    <w:rsid w:val="005E5F85"/>
    <w:rsid w:val="005E6007"/>
    <w:rsid w:val="005E6971"/>
    <w:rsid w:val="005E6A52"/>
    <w:rsid w:val="005F0482"/>
    <w:rsid w:val="005F11B7"/>
    <w:rsid w:val="005F16DC"/>
    <w:rsid w:val="005F1E91"/>
    <w:rsid w:val="005F2C5C"/>
    <w:rsid w:val="005F3362"/>
    <w:rsid w:val="005F3FFB"/>
    <w:rsid w:val="005F501D"/>
    <w:rsid w:val="005F6FC9"/>
    <w:rsid w:val="005F7032"/>
    <w:rsid w:val="005F72E9"/>
    <w:rsid w:val="005F761B"/>
    <w:rsid w:val="005F7F05"/>
    <w:rsid w:val="0060023D"/>
    <w:rsid w:val="00600B7A"/>
    <w:rsid w:val="00600E22"/>
    <w:rsid w:val="00600F89"/>
    <w:rsid w:val="006010C6"/>
    <w:rsid w:val="00602125"/>
    <w:rsid w:val="006021D9"/>
    <w:rsid w:val="00602933"/>
    <w:rsid w:val="00602A43"/>
    <w:rsid w:val="00602FA2"/>
    <w:rsid w:val="0060398C"/>
    <w:rsid w:val="00603BE3"/>
    <w:rsid w:val="006044A9"/>
    <w:rsid w:val="006046D1"/>
    <w:rsid w:val="006057A3"/>
    <w:rsid w:val="006059B9"/>
    <w:rsid w:val="00605DE6"/>
    <w:rsid w:val="00606263"/>
    <w:rsid w:val="00606DA8"/>
    <w:rsid w:val="00610201"/>
    <w:rsid w:val="006102B3"/>
    <w:rsid w:val="0061101B"/>
    <w:rsid w:val="00611074"/>
    <w:rsid w:val="00612576"/>
    <w:rsid w:val="00613DAF"/>
    <w:rsid w:val="006140B4"/>
    <w:rsid w:val="0061458C"/>
    <w:rsid w:val="00614FAA"/>
    <w:rsid w:val="00615053"/>
    <w:rsid w:val="006153F7"/>
    <w:rsid w:val="0061573A"/>
    <w:rsid w:val="006158B7"/>
    <w:rsid w:val="0061598D"/>
    <w:rsid w:val="00615BF5"/>
    <w:rsid w:val="00615C24"/>
    <w:rsid w:val="0061619E"/>
    <w:rsid w:val="00616282"/>
    <w:rsid w:val="00617370"/>
    <w:rsid w:val="00620448"/>
    <w:rsid w:val="00620963"/>
    <w:rsid w:val="00620E62"/>
    <w:rsid w:val="00621928"/>
    <w:rsid w:val="00621930"/>
    <w:rsid w:val="00621BF3"/>
    <w:rsid w:val="00621E5C"/>
    <w:rsid w:val="00623B8A"/>
    <w:rsid w:val="00623F8C"/>
    <w:rsid w:val="00625B10"/>
    <w:rsid w:val="00625EC0"/>
    <w:rsid w:val="006275DB"/>
    <w:rsid w:val="00627EA4"/>
    <w:rsid w:val="00630310"/>
    <w:rsid w:val="0063078D"/>
    <w:rsid w:val="00631C89"/>
    <w:rsid w:val="00632100"/>
    <w:rsid w:val="00632AB7"/>
    <w:rsid w:val="00632D6E"/>
    <w:rsid w:val="00633257"/>
    <w:rsid w:val="006334D3"/>
    <w:rsid w:val="00633D2F"/>
    <w:rsid w:val="00637181"/>
    <w:rsid w:val="00640812"/>
    <w:rsid w:val="00640DEF"/>
    <w:rsid w:val="00643EBA"/>
    <w:rsid w:val="00644329"/>
    <w:rsid w:val="00646498"/>
    <w:rsid w:val="00646DE2"/>
    <w:rsid w:val="00647F24"/>
    <w:rsid w:val="0065069C"/>
    <w:rsid w:val="00650DB2"/>
    <w:rsid w:val="006531B8"/>
    <w:rsid w:val="00653910"/>
    <w:rsid w:val="006544C9"/>
    <w:rsid w:val="006550ED"/>
    <w:rsid w:val="00656287"/>
    <w:rsid w:val="0066094A"/>
    <w:rsid w:val="00661654"/>
    <w:rsid w:val="00661A58"/>
    <w:rsid w:val="00661A68"/>
    <w:rsid w:val="006624AB"/>
    <w:rsid w:val="00663FC6"/>
    <w:rsid w:val="00664B67"/>
    <w:rsid w:val="0066543D"/>
    <w:rsid w:val="00665FB7"/>
    <w:rsid w:val="006668F9"/>
    <w:rsid w:val="00667207"/>
    <w:rsid w:val="0067041F"/>
    <w:rsid w:val="00670A45"/>
    <w:rsid w:val="00670AE0"/>
    <w:rsid w:val="00670D42"/>
    <w:rsid w:val="00672126"/>
    <w:rsid w:val="00672758"/>
    <w:rsid w:val="00672EE2"/>
    <w:rsid w:val="0067356D"/>
    <w:rsid w:val="00673B8B"/>
    <w:rsid w:val="00674450"/>
    <w:rsid w:val="00676588"/>
    <w:rsid w:val="00676705"/>
    <w:rsid w:val="006774DF"/>
    <w:rsid w:val="006800CC"/>
    <w:rsid w:val="00680AFD"/>
    <w:rsid w:val="00681846"/>
    <w:rsid w:val="006824B1"/>
    <w:rsid w:val="00682821"/>
    <w:rsid w:val="006828FB"/>
    <w:rsid w:val="00682C06"/>
    <w:rsid w:val="0068329E"/>
    <w:rsid w:val="00684057"/>
    <w:rsid w:val="0068416D"/>
    <w:rsid w:val="00684308"/>
    <w:rsid w:val="00684894"/>
    <w:rsid w:val="00684A2F"/>
    <w:rsid w:val="0068697B"/>
    <w:rsid w:val="00686A24"/>
    <w:rsid w:val="006870F3"/>
    <w:rsid w:val="00687B85"/>
    <w:rsid w:val="00687E33"/>
    <w:rsid w:val="00690134"/>
    <w:rsid w:val="006901D7"/>
    <w:rsid w:val="0069089D"/>
    <w:rsid w:val="00690EE7"/>
    <w:rsid w:val="006911C3"/>
    <w:rsid w:val="006913D8"/>
    <w:rsid w:val="00691405"/>
    <w:rsid w:val="00691431"/>
    <w:rsid w:val="00691E0F"/>
    <w:rsid w:val="00692A2F"/>
    <w:rsid w:val="00692B10"/>
    <w:rsid w:val="00693196"/>
    <w:rsid w:val="006931E2"/>
    <w:rsid w:val="00693B07"/>
    <w:rsid w:val="006940D9"/>
    <w:rsid w:val="0069476D"/>
    <w:rsid w:val="00695289"/>
    <w:rsid w:val="006963E7"/>
    <w:rsid w:val="00696C03"/>
    <w:rsid w:val="00697EAF"/>
    <w:rsid w:val="006A05D3"/>
    <w:rsid w:val="006A0C51"/>
    <w:rsid w:val="006A0F77"/>
    <w:rsid w:val="006A1B5E"/>
    <w:rsid w:val="006A224F"/>
    <w:rsid w:val="006A2581"/>
    <w:rsid w:val="006A3A90"/>
    <w:rsid w:val="006A42FB"/>
    <w:rsid w:val="006A4694"/>
    <w:rsid w:val="006A4C60"/>
    <w:rsid w:val="006A620D"/>
    <w:rsid w:val="006A67B0"/>
    <w:rsid w:val="006A714F"/>
    <w:rsid w:val="006A77AF"/>
    <w:rsid w:val="006B1FA8"/>
    <w:rsid w:val="006B234A"/>
    <w:rsid w:val="006B34A1"/>
    <w:rsid w:val="006B4030"/>
    <w:rsid w:val="006B47FD"/>
    <w:rsid w:val="006B4933"/>
    <w:rsid w:val="006B543D"/>
    <w:rsid w:val="006B54CE"/>
    <w:rsid w:val="006B5E63"/>
    <w:rsid w:val="006B7C9C"/>
    <w:rsid w:val="006C00E7"/>
    <w:rsid w:val="006C09B7"/>
    <w:rsid w:val="006C117D"/>
    <w:rsid w:val="006C12C3"/>
    <w:rsid w:val="006C1C50"/>
    <w:rsid w:val="006C1E57"/>
    <w:rsid w:val="006C2CB9"/>
    <w:rsid w:val="006C2FDD"/>
    <w:rsid w:val="006C32B4"/>
    <w:rsid w:val="006C480C"/>
    <w:rsid w:val="006C4B4B"/>
    <w:rsid w:val="006C53AF"/>
    <w:rsid w:val="006C6068"/>
    <w:rsid w:val="006C69A7"/>
    <w:rsid w:val="006C6F00"/>
    <w:rsid w:val="006C72A4"/>
    <w:rsid w:val="006D0353"/>
    <w:rsid w:val="006D0542"/>
    <w:rsid w:val="006D076E"/>
    <w:rsid w:val="006D0D73"/>
    <w:rsid w:val="006D10E1"/>
    <w:rsid w:val="006D1BC4"/>
    <w:rsid w:val="006D2026"/>
    <w:rsid w:val="006D2391"/>
    <w:rsid w:val="006D3273"/>
    <w:rsid w:val="006D3AA7"/>
    <w:rsid w:val="006D3FD1"/>
    <w:rsid w:val="006D494E"/>
    <w:rsid w:val="006D4AEE"/>
    <w:rsid w:val="006D4B01"/>
    <w:rsid w:val="006D4EEF"/>
    <w:rsid w:val="006D54BB"/>
    <w:rsid w:val="006D5AF4"/>
    <w:rsid w:val="006D6D94"/>
    <w:rsid w:val="006D706C"/>
    <w:rsid w:val="006E00B9"/>
    <w:rsid w:val="006E07B6"/>
    <w:rsid w:val="006E146A"/>
    <w:rsid w:val="006E147D"/>
    <w:rsid w:val="006E154C"/>
    <w:rsid w:val="006E15F8"/>
    <w:rsid w:val="006E2743"/>
    <w:rsid w:val="006E298C"/>
    <w:rsid w:val="006E4C7F"/>
    <w:rsid w:val="006E4FA7"/>
    <w:rsid w:val="006E5A0B"/>
    <w:rsid w:val="006E5C91"/>
    <w:rsid w:val="006E63F8"/>
    <w:rsid w:val="006E710B"/>
    <w:rsid w:val="006F0066"/>
    <w:rsid w:val="006F0AF3"/>
    <w:rsid w:val="006F0CAD"/>
    <w:rsid w:val="006F13BB"/>
    <w:rsid w:val="006F1A97"/>
    <w:rsid w:val="006F2BC2"/>
    <w:rsid w:val="006F304A"/>
    <w:rsid w:val="006F30F5"/>
    <w:rsid w:val="006F36D2"/>
    <w:rsid w:val="006F4E23"/>
    <w:rsid w:val="006F52DC"/>
    <w:rsid w:val="006F5681"/>
    <w:rsid w:val="006F61B9"/>
    <w:rsid w:val="006F6DAE"/>
    <w:rsid w:val="006F7038"/>
    <w:rsid w:val="00700C69"/>
    <w:rsid w:val="00701168"/>
    <w:rsid w:val="007014F1"/>
    <w:rsid w:val="007020DC"/>
    <w:rsid w:val="007026AE"/>
    <w:rsid w:val="00703020"/>
    <w:rsid w:val="007032EF"/>
    <w:rsid w:val="007039F5"/>
    <w:rsid w:val="00703ABD"/>
    <w:rsid w:val="00703C07"/>
    <w:rsid w:val="00703CDB"/>
    <w:rsid w:val="007052AF"/>
    <w:rsid w:val="00706E45"/>
    <w:rsid w:val="007106B6"/>
    <w:rsid w:val="0071070E"/>
    <w:rsid w:val="00712B9D"/>
    <w:rsid w:val="00712D9A"/>
    <w:rsid w:val="00713270"/>
    <w:rsid w:val="00713BF8"/>
    <w:rsid w:val="00714053"/>
    <w:rsid w:val="00714513"/>
    <w:rsid w:val="007150B3"/>
    <w:rsid w:val="0071525B"/>
    <w:rsid w:val="00716683"/>
    <w:rsid w:val="007167D6"/>
    <w:rsid w:val="00716958"/>
    <w:rsid w:val="007178AB"/>
    <w:rsid w:val="00720488"/>
    <w:rsid w:val="007210B3"/>
    <w:rsid w:val="0072124D"/>
    <w:rsid w:val="00721626"/>
    <w:rsid w:val="007217B2"/>
    <w:rsid w:val="007218A9"/>
    <w:rsid w:val="00721EB6"/>
    <w:rsid w:val="007221AB"/>
    <w:rsid w:val="007223D9"/>
    <w:rsid w:val="00722E67"/>
    <w:rsid w:val="00722F75"/>
    <w:rsid w:val="00724122"/>
    <w:rsid w:val="00724D8C"/>
    <w:rsid w:val="00725C30"/>
    <w:rsid w:val="00726CAA"/>
    <w:rsid w:val="00726E6A"/>
    <w:rsid w:val="00726FD9"/>
    <w:rsid w:val="007307DB"/>
    <w:rsid w:val="00730B4D"/>
    <w:rsid w:val="00730C1C"/>
    <w:rsid w:val="0073186B"/>
    <w:rsid w:val="0073244D"/>
    <w:rsid w:val="00732C5A"/>
    <w:rsid w:val="0073302D"/>
    <w:rsid w:val="00733A6F"/>
    <w:rsid w:val="00733E35"/>
    <w:rsid w:val="00733EED"/>
    <w:rsid w:val="00734ED2"/>
    <w:rsid w:val="00737A2E"/>
    <w:rsid w:val="00737ECD"/>
    <w:rsid w:val="00740BCD"/>
    <w:rsid w:val="00740CDF"/>
    <w:rsid w:val="00740E0D"/>
    <w:rsid w:val="00740F5D"/>
    <w:rsid w:val="007413CC"/>
    <w:rsid w:val="00741776"/>
    <w:rsid w:val="00742405"/>
    <w:rsid w:val="00742582"/>
    <w:rsid w:val="00743515"/>
    <w:rsid w:val="007437E9"/>
    <w:rsid w:val="00744717"/>
    <w:rsid w:val="00744DAE"/>
    <w:rsid w:val="007451CF"/>
    <w:rsid w:val="00747343"/>
    <w:rsid w:val="00747ADF"/>
    <w:rsid w:val="00750438"/>
    <w:rsid w:val="0075068C"/>
    <w:rsid w:val="007509B0"/>
    <w:rsid w:val="00750A44"/>
    <w:rsid w:val="00751894"/>
    <w:rsid w:val="00751E51"/>
    <w:rsid w:val="007531A4"/>
    <w:rsid w:val="0075331C"/>
    <w:rsid w:val="00753572"/>
    <w:rsid w:val="007539CA"/>
    <w:rsid w:val="00754842"/>
    <w:rsid w:val="0075552B"/>
    <w:rsid w:val="00755CB5"/>
    <w:rsid w:val="00755D14"/>
    <w:rsid w:val="00756620"/>
    <w:rsid w:val="0075754E"/>
    <w:rsid w:val="00760865"/>
    <w:rsid w:val="00763044"/>
    <w:rsid w:val="007631C7"/>
    <w:rsid w:val="007657A8"/>
    <w:rsid w:val="00766A10"/>
    <w:rsid w:val="00767648"/>
    <w:rsid w:val="00767B99"/>
    <w:rsid w:val="00767D8C"/>
    <w:rsid w:val="007700F0"/>
    <w:rsid w:val="007704A0"/>
    <w:rsid w:val="00770806"/>
    <w:rsid w:val="00771E88"/>
    <w:rsid w:val="00771F98"/>
    <w:rsid w:val="0077206A"/>
    <w:rsid w:val="0077218E"/>
    <w:rsid w:val="007723C6"/>
    <w:rsid w:val="007726F8"/>
    <w:rsid w:val="007731AD"/>
    <w:rsid w:val="00773B64"/>
    <w:rsid w:val="007741B1"/>
    <w:rsid w:val="00774F2E"/>
    <w:rsid w:val="007757F6"/>
    <w:rsid w:val="00775C7A"/>
    <w:rsid w:val="00775EDD"/>
    <w:rsid w:val="00776763"/>
    <w:rsid w:val="00777270"/>
    <w:rsid w:val="0077782F"/>
    <w:rsid w:val="00777DBF"/>
    <w:rsid w:val="00780616"/>
    <w:rsid w:val="007816DE"/>
    <w:rsid w:val="00782897"/>
    <w:rsid w:val="00782B4A"/>
    <w:rsid w:val="00783B4E"/>
    <w:rsid w:val="00783DEB"/>
    <w:rsid w:val="00784104"/>
    <w:rsid w:val="00784396"/>
    <w:rsid w:val="00785C45"/>
    <w:rsid w:val="00786408"/>
    <w:rsid w:val="00787BF1"/>
    <w:rsid w:val="00787CB1"/>
    <w:rsid w:val="00790584"/>
    <w:rsid w:val="00791C9F"/>
    <w:rsid w:val="00791D9A"/>
    <w:rsid w:val="007927B3"/>
    <w:rsid w:val="0079291E"/>
    <w:rsid w:val="00793657"/>
    <w:rsid w:val="00793C30"/>
    <w:rsid w:val="0079446C"/>
    <w:rsid w:val="00794E8D"/>
    <w:rsid w:val="00795303"/>
    <w:rsid w:val="00795A5A"/>
    <w:rsid w:val="00795B3A"/>
    <w:rsid w:val="00795C51"/>
    <w:rsid w:val="00795E52"/>
    <w:rsid w:val="00796024"/>
    <w:rsid w:val="00796B24"/>
    <w:rsid w:val="00796C58"/>
    <w:rsid w:val="007972D0"/>
    <w:rsid w:val="007A00F3"/>
    <w:rsid w:val="007A2E53"/>
    <w:rsid w:val="007A307E"/>
    <w:rsid w:val="007A34AE"/>
    <w:rsid w:val="007A4A5C"/>
    <w:rsid w:val="007A6EC6"/>
    <w:rsid w:val="007A7104"/>
    <w:rsid w:val="007A727B"/>
    <w:rsid w:val="007A73AC"/>
    <w:rsid w:val="007A73F7"/>
    <w:rsid w:val="007A7F98"/>
    <w:rsid w:val="007B0978"/>
    <w:rsid w:val="007B0A22"/>
    <w:rsid w:val="007B0D4C"/>
    <w:rsid w:val="007B0D4D"/>
    <w:rsid w:val="007B1D52"/>
    <w:rsid w:val="007B1DF3"/>
    <w:rsid w:val="007B1E58"/>
    <w:rsid w:val="007B2448"/>
    <w:rsid w:val="007B2647"/>
    <w:rsid w:val="007B2FD3"/>
    <w:rsid w:val="007B4410"/>
    <w:rsid w:val="007B4411"/>
    <w:rsid w:val="007B5B46"/>
    <w:rsid w:val="007B681E"/>
    <w:rsid w:val="007B7095"/>
    <w:rsid w:val="007B722A"/>
    <w:rsid w:val="007B7C22"/>
    <w:rsid w:val="007C01D0"/>
    <w:rsid w:val="007C0667"/>
    <w:rsid w:val="007C0E9F"/>
    <w:rsid w:val="007C11E4"/>
    <w:rsid w:val="007C2973"/>
    <w:rsid w:val="007C2A98"/>
    <w:rsid w:val="007C3483"/>
    <w:rsid w:val="007C39BE"/>
    <w:rsid w:val="007C3B7B"/>
    <w:rsid w:val="007C47A2"/>
    <w:rsid w:val="007C657E"/>
    <w:rsid w:val="007C7122"/>
    <w:rsid w:val="007C7D78"/>
    <w:rsid w:val="007D0940"/>
    <w:rsid w:val="007D17FF"/>
    <w:rsid w:val="007D1905"/>
    <w:rsid w:val="007D28AC"/>
    <w:rsid w:val="007D3427"/>
    <w:rsid w:val="007D349B"/>
    <w:rsid w:val="007D3F85"/>
    <w:rsid w:val="007D4130"/>
    <w:rsid w:val="007D4E13"/>
    <w:rsid w:val="007D6D24"/>
    <w:rsid w:val="007D7185"/>
    <w:rsid w:val="007E005B"/>
    <w:rsid w:val="007E1B99"/>
    <w:rsid w:val="007E24E2"/>
    <w:rsid w:val="007E46A9"/>
    <w:rsid w:val="007E4D5D"/>
    <w:rsid w:val="007E6226"/>
    <w:rsid w:val="007E6F6D"/>
    <w:rsid w:val="007E6FD8"/>
    <w:rsid w:val="007E7915"/>
    <w:rsid w:val="007E7C41"/>
    <w:rsid w:val="007F0412"/>
    <w:rsid w:val="007F04B1"/>
    <w:rsid w:val="007F24EA"/>
    <w:rsid w:val="007F2B22"/>
    <w:rsid w:val="007F2E0A"/>
    <w:rsid w:val="007F301C"/>
    <w:rsid w:val="007F36B9"/>
    <w:rsid w:val="007F53B8"/>
    <w:rsid w:val="007F53F1"/>
    <w:rsid w:val="007F5777"/>
    <w:rsid w:val="007F577F"/>
    <w:rsid w:val="007F57E1"/>
    <w:rsid w:val="007F5F6C"/>
    <w:rsid w:val="007F64A9"/>
    <w:rsid w:val="00800D3C"/>
    <w:rsid w:val="00800DA7"/>
    <w:rsid w:val="00802161"/>
    <w:rsid w:val="00802BD6"/>
    <w:rsid w:val="00802C01"/>
    <w:rsid w:val="00802CE6"/>
    <w:rsid w:val="00802D60"/>
    <w:rsid w:val="00804157"/>
    <w:rsid w:val="00804805"/>
    <w:rsid w:val="00804BCF"/>
    <w:rsid w:val="00805A81"/>
    <w:rsid w:val="008064EE"/>
    <w:rsid w:val="00806655"/>
    <w:rsid w:val="0080669F"/>
    <w:rsid w:val="00806FD6"/>
    <w:rsid w:val="0081039D"/>
    <w:rsid w:val="008107C6"/>
    <w:rsid w:val="00811A9C"/>
    <w:rsid w:val="00811C6A"/>
    <w:rsid w:val="00811E85"/>
    <w:rsid w:val="008125A6"/>
    <w:rsid w:val="008125AE"/>
    <w:rsid w:val="00812D81"/>
    <w:rsid w:val="008131BD"/>
    <w:rsid w:val="008143A3"/>
    <w:rsid w:val="008145B5"/>
    <w:rsid w:val="00815922"/>
    <w:rsid w:val="00815A95"/>
    <w:rsid w:val="00815C51"/>
    <w:rsid w:val="00815EE0"/>
    <w:rsid w:val="0082001F"/>
    <w:rsid w:val="008205B7"/>
    <w:rsid w:val="008208F5"/>
    <w:rsid w:val="0082100D"/>
    <w:rsid w:val="00821399"/>
    <w:rsid w:val="00821E67"/>
    <w:rsid w:val="0082219B"/>
    <w:rsid w:val="0082397E"/>
    <w:rsid w:val="00823FA4"/>
    <w:rsid w:val="00824512"/>
    <w:rsid w:val="00824CFF"/>
    <w:rsid w:val="00825344"/>
    <w:rsid w:val="008258C3"/>
    <w:rsid w:val="00826279"/>
    <w:rsid w:val="00826285"/>
    <w:rsid w:val="00826687"/>
    <w:rsid w:val="00826989"/>
    <w:rsid w:val="008269FA"/>
    <w:rsid w:val="00826B86"/>
    <w:rsid w:val="008273C2"/>
    <w:rsid w:val="00830063"/>
    <w:rsid w:val="008306E7"/>
    <w:rsid w:val="00831039"/>
    <w:rsid w:val="008311A5"/>
    <w:rsid w:val="00831653"/>
    <w:rsid w:val="00831E67"/>
    <w:rsid w:val="0083211D"/>
    <w:rsid w:val="008332E0"/>
    <w:rsid w:val="00833A35"/>
    <w:rsid w:val="00833E6A"/>
    <w:rsid w:val="00833FC6"/>
    <w:rsid w:val="00835433"/>
    <w:rsid w:val="008356AB"/>
    <w:rsid w:val="00835796"/>
    <w:rsid w:val="00835A3D"/>
    <w:rsid w:val="008360DC"/>
    <w:rsid w:val="008360F2"/>
    <w:rsid w:val="0083680C"/>
    <w:rsid w:val="00836A70"/>
    <w:rsid w:val="00837136"/>
    <w:rsid w:val="0083746F"/>
    <w:rsid w:val="00841907"/>
    <w:rsid w:val="00842E8B"/>
    <w:rsid w:val="0084315D"/>
    <w:rsid w:val="00843615"/>
    <w:rsid w:val="00843898"/>
    <w:rsid w:val="00843F1C"/>
    <w:rsid w:val="008440B5"/>
    <w:rsid w:val="00844D9A"/>
    <w:rsid w:val="00845441"/>
    <w:rsid w:val="008500FC"/>
    <w:rsid w:val="00850B85"/>
    <w:rsid w:val="00851480"/>
    <w:rsid w:val="00852351"/>
    <w:rsid w:val="00852D07"/>
    <w:rsid w:val="0085308B"/>
    <w:rsid w:val="00854D19"/>
    <w:rsid w:val="00854E14"/>
    <w:rsid w:val="00854FAF"/>
    <w:rsid w:val="0085513C"/>
    <w:rsid w:val="008556B5"/>
    <w:rsid w:val="00855995"/>
    <w:rsid w:val="0085605D"/>
    <w:rsid w:val="00857A6C"/>
    <w:rsid w:val="0086203A"/>
    <w:rsid w:val="008620AD"/>
    <w:rsid w:val="00862103"/>
    <w:rsid w:val="00862DC6"/>
    <w:rsid w:val="00863252"/>
    <w:rsid w:val="00863EF8"/>
    <w:rsid w:val="008643FC"/>
    <w:rsid w:val="0086545B"/>
    <w:rsid w:val="00865AFD"/>
    <w:rsid w:val="00866222"/>
    <w:rsid w:val="008669EA"/>
    <w:rsid w:val="00866DDB"/>
    <w:rsid w:val="00866F26"/>
    <w:rsid w:val="00867957"/>
    <w:rsid w:val="008700A1"/>
    <w:rsid w:val="008701D5"/>
    <w:rsid w:val="008705A7"/>
    <w:rsid w:val="008708D5"/>
    <w:rsid w:val="0087114C"/>
    <w:rsid w:val="00872412"/>
    <w:rsid w:val="008728FB"/>
    <w:rsid w:val="00872E25"/>
    <w:rsid w:val="0087339C"/>
    <w:rsid w:val="00873BBB"/>
    <w:rsid w:val="00873CDA"/>
    <w:rsid w:val="00873FA8"/>
    <w:rsid w:val="008748F4"/>
    <w:rsid w:val="00874934"/>
    <w:rsid w:val="00874C0C"/>
    <w:rsid w:val="008752A5"/>
    <w:rsid w:val="0087550A"/>
    <w:rsid w:val="0087601D"/>
    <w:rsid w:val="008764CB"/>
    <w:rsid w:val="00876828"/>
    <w:rsid w:val="0087722A"/>
    <w:rsid w:val="008773B4"/>
    <w:rsid w:val="00877661"/>
    <w:rsid w:val="0087791B"/>
    <w:rsid w:val="00877C17"/>
    <w:rsid w:val="008808FD"/>
    <w:rsid w:val="0088095E"/>
    <w:rsid w:val="00881615"/>
    <w:rsid w:val="0088183D"/>
    <w:rsid w:val="00882FFC"/>
    <w:rsid w:val="0088443B"/>
    <w:rsid w:val="0088468B"/>
    <w:rsid w:val="00884B18"/>
    <w:rsid w:val="0088552A"/>
    <w:rsid w:val="00886698"/>
    <w:rsid w:val="00887AA8"/>
    <w:rsid w:val="00887BB2"/>
    <w:rsid w:val="0089009B"/>
    <w:rsid w:val="008905AB"/>
    <w:rsid w:val="008913DA"/>
    <w:rsid w:val="00892250"/>
    <w:rsid w:val="00893293"/>
    <w:rsid w:val="008939EE"/>
    <w:rsid w:val="00893DB0"/>
    <w:rsid w:val="00893E93"/>
    <w:rsid w:val="0089472A"/>
    <w:rsid w:val="0089474F"/>
    <w:rsid w:val="00894B0D"/>
    <w:rsid w:val="00894D39"/>
    <w:rsid w:val="00895240"/>
    <w:rsid w:val="0089543C"/>
    <w:rsid w:val="00895FAC"/>
    <w:rsid w:val="00896201"/>
    <w:rsid w:val="00896433"/>
    <w:rsid w:val="00897895"/>
    <w:rsid w:val="00897EC8"/>
    <w:rsid w:val="00897F16"/>
    <w:rsid w:val="008A07E7"/>
    <w:rsid w:val="008A0E00"/>
    <w:rsid w:val="008A13A9"/>
    <w:rsid w:val="008A275A"/>
    <w:rsid w:val="008A3D7B"/>
    <w:rsid w:val="008A44F0"/>
    <w:rsid w:val="008A4CF9"/>
    <w:rsid w:val="008A5D3A"/>
    <w:rsid w:val="008A681B"/>
    <w:rsid w:val="008B0468"/>
    <w:rsid w:val="008B11C0"/>
    <w:rsid w:val="008B1472"/>
    <w:rsid w:val="008B1B11"/>
    <w:rsid w:val="008B215F"/>
    <w:rsid w:val="008B297A"/>
    <w:rsid w:val="008B2C77"/>
    <w:rsid w:val="008B2E85"/>
    <w:rsid w:val="008B3EC3"/>
    <w:rsid w:val="008B3F79"/>
    <w:rsid w:val="008B3F9E"/>
    <w:rsid w:val="008B56C2"/>
    <w:rsid w:val="008B59EA"/>
    <w:rsid w:val="008B7A0D"/>
    <w:rsid w:val="008B7A7A"/>
    <w:rsid w:val="008B7D6B"/>
    <w:rsid w:val="008C09F7"/>
    <w:rsid w:val="008C1236"/>
    <w:rsid w:val="008C1B39"/>
    <w:rsid w:val="008C1FBA"/>
    <w:rsid w:val="008C2A76"/>
    <w:rsid w:val="008C2B95"/>
    <w:rsid w:val="008C3245"/>
    <w:rsid w:val="008C3957"/>
    <w:rsid w:val="008C44A8"/>
    <w:rsid w:val="008C4761"/>
    <w:rsid w:val="008C50CE"/>
    <w:rsid w:val="008C5EF5"/>
    <w:rsid w:val="008C6C5F"/>
    <w:rsid w:val="008C6CA4"/>
    <w:rsid w:val="008C73AB"/>
    <w:rsid w:val="008D0586"/>
    <w:rsid w:val="008D0649"/>
    <w:rsid w:val="008D07D3"/>
    <w:rsid w:val="008D234E"/>
    <w:rsid w:val="008D26B1"/>
    <w:rsid w:val="008D3466"/>
    <w:rsid w:val="008D368D"/>
    <w:rsid w:val="008D4478"/>
    <w:rsid w:val="008D44DB"/>
    <w:rsid w:val="008D533A"/>
    <w:rsid w:val="008D5839"/>
    <w:rsid w:val="008D5B81"/>
    <w:rsid w:val="008D5E50"/>
    <w:rsid w:val="008D619C"/>
    <w:rsid w:val="008D6C4C"/>
    <w:rsid w:val="008E13E9"/>
    <w:rsid w:val="008E179D"/>
    <w:rsid w:val="008E4353"/>
    <w:rsid w:val="008E4439"/>
    <w:rsid w:val="008E5EED"/>
    <w:rsid w:val="008E62E7"/>
    <w:rsid w:val="008E6D0D"/>
    <w:rsid w:val="008E75D7"/>
    <w:rsid w:val="008F07EE"/>
    <w:rsid w:val="008F0B20"/>
    <w:rsid w:val="008F1488"/>
    <w:rsid w:val="008F20D4"/>
    <w:rsid w:val="008F2220"/>
    <w:rsid w:val="008F29E7"/>
    <w:rsid w:val="008F2C3C"/>
    <w:rsid w:val="008F530A"/>
    <w:rsid w:val="008F6962"/>
    <w:rsid w:val="008F78ED"/>
    <w:rsid w:val="00901320"/>
    <w:rsid w:val="009021B7"/>
    <w:rsid w:val="00902306"/>
    <w:rsid w:val="00902A22"/>
    <w:rsid w:val="00903068"/>
    <w:rsid w:val="00903584"/>
    <w:rsid w:val="00904E41"/>
    <w:rsid w:val="00906318"/>
    <w:rsid w:val="009067B5"/>
    <w:rsid w:val="009071DC"/>
    <w:rsid w:val="00907E70"/>
    <w:rsid w:val="00910620"/>
    <w:rsid w:val="00910C4B"/>
    <w:rsid w:val="00911B4D"/>
    <w:rsid w:val="00911E5C"/>
    <w:rsid w:val="00911E74"/>
    <w:rsid w:val="00912787"/>
    <w:rsid w:val="00912C8F"/>
    <w:rsid w:val="009132F0"/>
    <w:rsid w:val="00913F6A"/>
    <w:rsid w:val="00914294"/>
    <w:rsid w:val="00915980"/>
    <w:rsid w:val="009159E8"/>
    <w:rsid w:val="00915E49"/>
    <w:rsid w:val="009164DD"/>
    <w:rsid w:val="0091657B"/>
    <w:rsid w:val="00916821"/>
    <w:rsid w:val="0091720D"/>
    <w:rsid w:val="0091770A"/>
    <w:rsid w:val="0092046C"/>
    <w:rsid w:val="00921226"/>
    <w:rsid w:val="00921922"/>
    <w:rsid w:val="009220F2"/>
    <w:rsid w:val="0092247B"/>
    <w:rsid w:val="00922622"/>
    <w:rsid w:val="009228BB"/>
    <w:rsid w:val="00922989"/>
    <w:rsid w:val="009234C8"/>
    <w:rsid w:val="00923EAF"/>
    <w:rsid w:val="00925C67"/>
    <w:rsid w:val="00925D1D"/>
    <w:rsid w:val="009264A3"/>
    <w:rsid w:val="009270C2"/>
    <w:rsid w:val="00927328"/>
    <w:rsid w:val="0092735E"/>
    <w:rsid w:val="00927712"/>
    <w:rsid w:val="00927FDB"/>
    <w:rsid w:val="00930728"/>
    <w:rsid w:val="009307A3"/>
    <w:rsid w:val="00931AA6"/>
    <w:rsid w:val="00931D76"/>
    <w:rsid w:val="00933BAF"/>
    <w:rsid w:val="009354DB"/>
    <w:rsid w:val="00936F8D"/>
    <w:rsid w:val="00937429"/>
    <w:rsid w:val="0094036E"/>
    <w:rsid w:val="00940A51"/>
    <w:rsid w:val="00941461"/>
    <w:rsid w:val="00942151"/>
    <w:rsid w:val="00942386"/>
    <w:rsid w:val="00942CA8"/>
    <w:rsid w:val="00942E3A"/>
    <w:rsid w:val="009435E4"/>
    <w:rsid w:val="00943D42"/>
    <w:rsid w:val="00944FFD"/>
    <w:rsid w:val="00945043"/>
    <w:rsid w:val="00945612"/>
    <w:rsid w:val="0094585B"/>
    <w:rsid w:val="009465BC"/>
    <w:rsid w:val="00946BE5"/>
    <w:rsid w:val="00946DFC"/>
    <w:rsid w:val="009477A2"/>
    <w:rsid w:val="009501A9"/>
    <w:rsid w:val="009502FE"/>
    <w:rsid w:val="00950A11"/>
    <w:rsid w:val="00950C1A"/>
    <w:rsid w:val="00951095"/>
    <w:rsid w:val="009511CF"/>
    <w:rsid w:val="009512D2"/>
    <w:rsid w:val="00951717"/>
    <w:rsid w:val="009520BA"/>
    <w:rsid w:val="009525FD"/>
    <w:rsid w:val="0095431E"/>
    <w:rsid w:val="0095462C"/>
    <w:rsid w:val="009546E5"/>
    <w:rsid w:val="00955FBA"/>
    <w:rsid w:val="009561EA"/>
    <w:rsid w:val="00956463"/>
    <w:rsid w:val="00957022"/>
    <w:rsid w:val="00957A6E"/>
    <w:rsid w:val="009605F8"/>
    <w:rsid w:val="0096065E"/>
    <w:rsid w:val="00960989"/>
    <w:rsid w:val="0096132C"/>
    <w:rsid w:val="00961582"/>
    <w:rsid w:val="009618EE"/>
    <w:rsid w:val="00961AE1"/>
    <w:rsid w:val="00962480"/>
    <w:rsid w:val="00962516"/>
    <w:rsid w:val="009627E4"/>
    <w:rsid w:val="0096280C"/>
    <w:rsid w:val="00963224"/>
    <w:rsid w:val="00963584"/>
    <w:rsid w:val="00963AA4"/>
    <w:rsid w:val="00963F99"/>
    <w:rsid w:val="00964734"/>
    <w:rsid w:val="00964B4B"/>
    <w:rsid w:val="00964F35"/>
    <w:rsid w:val="00965592"/>
    <w:rsid w:val="0096563D"/>
    <w:rsid w:val="00965A7A"/>
    <w:rsid w:val="009663BC"/>
    <w:rsid w:val="00966618"/>
    <w:rsid w:val="0096683E"/>
    <w:rsid w:val="00966AE9"/>
    <w:rsid w:val="00967ABE"/>
    <w:rsid w:val="009703CA"/>
    <w:rsid w:val="009707FE"/>
    <w:rsid w:val="00973BE5"/>
    <w:rsid w:val="00973E98"/>
    <w:rsid w:val="009748F5"/>
    <w:rsid w:val="00974959"/>
    <w:rsid w:val="0097598A"/>
    <w:rsid w:val="00975BBB"/>
    <w:rsid w:val="00975BD4"/>
    <w:rsid w:val="00975D9D"/>
    <w:rsid w:val="00975F7F"/>
    <w:rsid w:val="00976DE4"/>
    <w:rsid w:val="00976DF0"/>
    <w:rsid w:val="0097760D"/>
    <w:rsid w:val="00977995"/>
    <w:rsid w:val="009806E0"/>
    <w:rsid w:val="00980BE4"/>
    <w:rsid w:val="0098105A"/>
    <w:rsid w:val="0098203F"/>
    <w:rsid w:val="00982138"/>
    <w:rsid w:val="0098237C"/>
    <w:rsid w:val="00982F9D"/>
    <w:rsid w:val="009838D7"/>
    <w:rsid w:val="00983A6B"/>
    <w:rsid w:val="009842E0"/>
    <w:rsid w:val="0098440A"/>
    <w:rsid w:val="00984A6C"/>
    <w:rsid w:val="009859CE"/>
    <w:rsid w:val="00986210"/>
    <w:rsid w:val="00991790"/>
    <w:rsid w:val="00991A04"/>
    <w:rsid w:val="00995CAF"/>
    <w:rsid w:val="00995E91"/>
    <w:rsid w:val="00995F17"/>
    <w:rsid w:val="009960CD"/>
    <w:rsid w:val="009973E3"/>
    <w:rsid w:val="009978D0"/>
    <w:rsid w:val="009A1312"/>
    <w:rsid w:val="009A1A3D"/>
    <w:rsid w:val="009A2062"/>
    <w:rsid w:val="009A217D"/>
    <w:rsid w:val="009A2364"/>
    <w:rsid w:val="009A284B"/>
    <w:rsid w:val="009A2BEB"/>
    <w:rsid w:val="009A42CB"/>
    <w:rsid w:val="009A44F3"/>
    <w:rsid w:val="009A4C0F"/>
    <w:rsid w:val="009A555B"/>
    <w:rsid w:val="009A70C8"/>
    <w:rsid w:val="009A763A"/>
    <w:rsid w:val="009A7CE1"/>
    <w:rsid w:val="009A7DF3"/>
    <w:rsid w:val="009B27FE"/>
    <w:rsid w:val="009B2886"/>
    <w:rsid w:val="009B2F6B"/>
    <w:rsid w:val="009B3308"/>
    <w:rsid w:val="009B3403"/>
    <w:rsid w:val="009B3A35"/>
    <w:rsid w:val="009B442C"/>
    <w:rsid w:val="009B4E96"/>
    <w:rsid w:val="009B4F15"/>
    <w:rsid w:val="009B4F80"/>
    <w:rsid w:val="009B4FA6"/>
    <w:rsid w:val="009B52FC"/>
    <w:rsid w:val="009B59E0"/>
    <w:rsid w:val="009B5AD8"/>
    <w:rsid w:val="009B778C"/>
    <w:rsid w:val="009B7D77"/>
    <w:rsid w:val="009C08E7"/>
    <w:rsid w:val="009C0CCC"/>
    <w:rsid w:val="009C1AAE"/>
    <w:rsid w:val="009C63FD"/>
    <w:rsid w:val="009C6BC3"/>
    <w:rsid w:val="009D071C"/>
    <w:rsid w:val="009D0A98"/>
    <w:rsid w:val="009D133E"/>
    <w:rsid w:val="009D13D5"/>
    <w:rsid w:val="009D1CBE"/>
    <w:rsid w:val="009D221C"/>
    <w:rsid w:val="009D22E5"/>
    <w:rsid w:val="009D23C5"/>
    <w:rsid w:val="009D25DD"/>
    <w:rsid w:val="009D2DCA"/>
    <w:rsid w:val="009D3A68"/>
    <w:rsid w:val="009D3ED5"/>
    <w:rsid w:val="009D4B0E"/>
    <w:rsid w:val="009D5C81"/>
    <w:rsid w:val="009D5E96"/>
    <w:rsid w:val="009D5FE4"/>
    <w:rsid w:val="009D66CD"/>
    <w:rsid w:val="009E045A"/>
    <w:rsid w:val="009E04B4"/>
    <w:rsid w:val="009E0B4A"/>
    <w:rsid w:val="009E3903"/>
    <w:rsid w:val="009E4A70"/>
    <w:rsid w:val="009E5A59"/>
    <w:rsid w:val="009E6695"/>
    <w:rsid w:val="009E6D9E"/>
    <w:rsid w:val="009E70EC"/>
    <w:rsid w:val="009E7880"/>
    <w:rsid w:val="009F02D5"/>
    <w:rsid w:val="009F0A71"/>
    <w:rsid w:val="009F0C5B"/>
    <w:rsid w:val="009F0CB1"/>
    <w:rsid w:val="009F10C3"/>
    <w:rsid w:val="009F24DC"/>
    <w:rsid w:val="009F39F1"/>
    <w:rsid w:val="009F499C"/>
    <w:rsid w:val="009F4BD0"/>
    <w:rsid w:val="009F5DD3"/>
    <w:rsid w:val="009F6152"/>
    <w:rsid w:val="009F706E"/>
    <w:rsid w:val="009F7ACD"/>
    <w:rsid w:val="00A00ABB"/>
    <w:rsid w:val="00A015A7"/>
    <w:rsid w:val="00A030DE"/>
    <w:rsid w:val="00A04586"/>
    <w:rsid w:val="00A04748"/>
    <w:rsid w:val="00A0492F"/>
    <w:rsid w:val="00A05268"/>
    <w:rsid w:val="00A05A30"/>
    <w:rsid w:val="00A065DE"/>
    <w:rsid w:val="00A06961"/>
    <w:rsid w:val="00A073D0"/>
    <w:rsid w:val="00A0743B"/>
    <w:rsid w:val="00A074C8"/>
    <w:rsid w:val="00A07C4F"/>
    <w:rsid w:val="00A07CDF"/>
    <w:rsid w:val="00A10893"/>
    <w:rsid w:val="00A10C28"/>
    <w:rsid w:val="00A1110E"/>
    <w:rsid w:val="00A11502"/>
    <w:rsid w:val="00A12108"/>
    <w:rsid w:val="00A14144"/>
    <w:rsid w:val="00A143DC"/>
    <w:rsid w:val="00A1535D"/>
    <w:rsid w:val="00A15EB6"/>
    <w:rsid w:val="00A16A9D"/>
    <w:rsid w:val="00A1707E"/>
    <w:rsid w:val="00A17459"/>
    <w:rsid w:val="00A17743"/>
    <w:rsid w:val="00A17A50"/>
    <w:rsid w:val="00A17B2E"/>
    <w:rsid w:val="00A2138F"/>
    <w:rsid w:val="00A22070"/>
    <w:rsid w:val="00A239C3"/>
    <w:rsid w:val="00A24538"/>
    <w:rsid w:val="00A249A3"/>
    <w:rsid w:val="00A24BF4"/>
    <w:rsid w:val="00A24D38"/>
    <w:rsid w:val="00A25CDE"/>
    <w:rsid w:val="00A26643"/>
    <w:rsid w:val="00A26DF8"/>
    <w:rsid w:val="00A2743D"/>
    <w:rsid w:val="00A3090E"/>
    <w:rsid w:val="00A31726"/>
    <w:rsid w:val="00A3239B"/>
    <w:rsid w:val="00A3260E"/>
    <w:rsid w:val="00A32918"/>
    <w:rsid w:val="00A3447F"/>
    <w:rsid w:val="00A345F2"/>
    <w:rsid w:val="00A349F3"/>
    <w:rsid w:val="00A351EF"/>
    <w:rsid w:val="00A35241"/>
    <w:rsid w:val="00A352B5"/>
    <w:rsid w:val="00A3555F"/>
    <w:rsid w:val="00A36DA6"/>
    <w:rsid w:val="00A378E8"/>
    <w:rsid w:val="00A37967"/>
    <w:rsid w:val="00A37FE4"/>
    <w:rsid w:val="00A40622"/>
    <w:rsid w:val="00A40D66"/>
    <w:rsid w:val="00A417D1"/>
    <w:rsid w:val="00A417F9"/>
    <w:rsid w:val="00A41A9D"/>
    <w:rsid w:val="00A421D9"/>
    <w:rsid w:val="00A43531"/>
    <w:rsid w:val="00A43AE0"/>
    <w:rsid w:val="00A43EE4"/>
    <w:rsid w:val="00A44C49"/>
    <w:rsid w:val="00A46002"/>
    <w:rsid w:val="00A46063"/>
    <w:rsid w:val="00A46119"/>
    <w:rsid w:val="00A461F5"/>
    <w:rsid w:val="00A46CC9"/>
    <w:rsid w:val="00A475FF"/>
    <w:rsid w:val="00A47813"/>
    <w:rsid w:val="00A47D2B"/>
    <w:rsid w:val="00A51366"/>
    <w:rsid w:val="00A513B5"/>
    <w:rsid w:val="00A51E15"/>
    <w:rsid w:val="00A52CF9"/>
    <w:rsid w:val="00A5476C"/>
    <w:rsid w:val="00A54999"/>
    <w:rsid w:val="00A5541F"/>
    <w:rsid w:val="00A56DDA"/>
    <w:rsid w:val="00A56F2E"/>
    <w:rsid w:val="00A57214"/>
    <w:rsid w:val="00A6012C"/>
    <w:rsid w:val="00A60DDD"/>
    <w:rsid w:val="00A618ED"/>
    <w:rsid w:val="00A621E1"/>
    <w:rsid w:val="00A622BA"/>
    <w:rsid w:val="00A6242A"/>
    <w:rsid w:val="00A630FA"/>
    <w:rsid w:val="00A636B5"/>
    <w:rsid w:val="00A63E1F"/>
    <w:rsid w:val="00A6492A"/>
    <w:rsid w:val="00A64A50"/>
    <w:rsid w:val="00A6583C"/>
    <w:rsid w:val="00A661B8"/>
    <w:rsid w:val="00A664BD"/>
    <w:rsid w:val="00A66757"/>
    <w:rsid w:val="00A66A5A"/>
    <w:rsid w:val="00A66BF4"/>
    <w:rsid w:val="00A66EC0"/>
    <w:rsid w:val="00A66EEE"/>
    <w:rsid w:val="00A67803"/>
    <w:rsid w:val="00A67A1D"/>
    <w:rsid w:val="00A701BA"/>
    <w:rsid w:val="00A7092B"/>
    <w:rsid w:val="00A70E40"/>
    <w:rsid w:val="00A70E5F"/>
    <w:rsid w:val="00A70EB7"/>
    <w:rsid w:val="00A71460"/>
    <w:rsid w:val="00A71560"/>
    <w:rsid w:val="00A72E86"/>
    <w:rsid w:val="00A73674"/>
    <w:rsid w:val="00A737F4"/>
    <w:rsid w:val="00A7482E"/>
    <w:rsid w:val="00A74A41"/>
    <w:rsid w:val="00A74DD6"/>
    <w:rsid w:val="00A7529A"/>
    <w:rsid w:val="00A753E0"/>
    <w:rsid w:val="00A7596B"/>
    <w:rsid w:val="00A75C68"/>
    <w:rsid w:val="00A75FB3"/>
    <w:rsid w:val="00A760D5"/>
    <w:rsid w:val="00A76A4E"/>
    <w:rsid w:val="00A773EF"/>
    <w:rsid w:val="00A77C55"/>
    <w:rsid w:val="00A8072C"/>
    <w:rsid w:val="00A81695"/>
    <w:rsid w:val="00A81F4B"/>
    <w:rsid w:val="00A8243B"/>
    <w:rsid w:val="00A82671"/>
    <w:rsid w:val="00A82C2D"/>
    <w:rsid w:val="00A83453"/>
    <w:rsid w:val="00A8493F"/>
    <w:rsid w:val="00A84D51"/>
    <w:rsid w:val="00A84E31"/>
    <w:rsid w:val="00A85F90"/>
    <w:rsid w:val="00A8730F"/>
    <w:rsid w:val="00A8778A"/>
    <w:rsid w:val="00A90570"/>
    <w:rsid w:val="00A90CBF"/>
    <w:rsid w:val="00A94F6C"/>
    <w:rsid w:val="00A9561C"/>
    <w:rsid w:val="00A958A5"/>
    <w:rsid w:val="00A95D2D"/>
    <w:rsid w:val="00A963A6"/>
    <w:rsid w:val="00A964CF"/>
    <w:rsid w:val="00A96788"/>
    <w:rsid w:val="00A96FBE"/>
    <w:rsid w:val="00A97DCC"/>
    <w:rsid w:val="00AA0BE5"/>
    <w:rsid w:val="00AA1C8C"/>
    <w:rsid w:val="00AA1DD3"/>
    <w:rsid w:val="00AA216D"/>
    <w:rsid w:val="00AA3D1B"/>
    <w:rsid w:val="00AA3E41"/>
    <w:rsid w:val="00AA4291"/>
    <w:rsid w:val="00AA57CA"/>
    <w:rsid w:val="00AA7F54"/>
    <w:rsid w:val="00AB0C55"/>
    <w:rsid w:val="00AB1440"/>
    <w:rsid w:val="00AB25E1"/>
    <w:rsid w:val="00AB2A30"/>
    <w:rsid w:val="00AB492E"/>
    <w:rsid w:val="00AB4AB9"/>
    <w:rsid w:val="00AB548A"/>
    <w:rsid w:val="00AB62C4"/>
    <w:rsid w:val="00AB6853"/>
    <w:rsid w:val="00AB75E4"/>
    <w:rsid w:val="00AB7DE9"/>
    <w:rsid w:val="00AC0C97"/>
    <w:rsid w:val="00AC0EFF"/>
    <w:rsid w:val="00AC1693"/>
    <w:rsid w:val="00AC1BDD"/>
    <w:rsid w:val="00AC33E6"/>
    <w:rsid w:val="00AC46D5"/>
    <w:rsid w:val="00AC4AC9"/>
    <w:rsid w:val="00AC562D"/>
    <w:rsid w:val="00AC5694"/>
    <w:rsid w:val="00AC7361"/>
    <w:rsid w:val="00AC7E35"/>
    <w:rsid w:val="00AC7FEF"/>
    <w:rsid w:val="00AD0456"/>
    <w:rsid w:val="00AD1541"/>
    <w:rsid w:val="00AD1882"/>
    <w:rsid w:val="00AD1A6C"/>
    <w:rsid w:val="00AD309A"/>
    <w:rsid w:val="00AD379D"/>
    <w:rsid w:val="00AD44A9"/>
    <w:rsid w:val="00AD5617"/>
    <w:rsid w:val="00AD6278"/>
    <w:rsid w:val="00AD69BC"/>
    <w:rsid w:val="00AD6A4F"/>
    <w:rsid w:val="00AD7731"/>
    <w:rsid w:val="00AD7DC3"/>
    <w:rsid w:val="00AE0162"/>
    <w:rsid w:val="00AE0FB0"/>
    <w:rsid w:val="00AE1A9D"/>
    <w:rsid w:val="00AE20F6"/>
    <w:rsid w:val="00AE2C3D"/>
    <w:rsid w:val="00AE335D"/>
    <w:rsid w:val="00AE40D4"/>
    <w:rsid w:val="00AE4D63"/>
    <w:rsid w:val="00AE56CB"/>
    <w:rsid w:val="00AE56D8"/>
    <w:rsid w:val="00AE57FC"/>
    <w:rsid w:val="00AE5AC7"/>
    <w:rsid w:val="00AE6AB5"/>
    <w:rsid w:val="00AE715B"/>
    <w:rsid w:val="00AE7AC4"/>
    <w:rsid w:val="00AE7AE7"/>
    <w:rsid w:val="00AF1519"/>
    <w:rsid w:val="00AF1B1F"/>
    <w:rsid w:val="00AF1F13"/>
    <w:rsid w:val="00AF20DC"/>
    <w:rsid w:val="00AF2220"/>
    <w:rsid w:val="00AF23AB"/>
    <w:rsid w:val="00AF2FE6"/>
    <w:rsid w:val="00AF3927"/>
    <w:rsid w:val="00AF4791"/>
    <w:rsid w:val="00AF4CD7"/>
    <w:rsid w:val="00AF4FA0"/>
    <w:rsid w:val="00AF55E1"/>
    <w:rsid w:val="00AF6026"/>
    <w:rsid w:val="00AF628B"/>
    <w:rsid w:val="00AF70BC"/>
    <w:rsid w:val="00AF73D4"/>
    <w:rsid w:val="00B0012F"/>
    <w:rsid w:val="00B00517"/>
    <w:rsid w:val="00B00BD7"/>
    <w:rsid w:val="00B00FDD"/>
    <w:rsid w:val="00B032A0"/>
    <w:rsid w:val="00B04651"/>
    <w:rsid w:val="00B04AA1"/>
    <w:rsid w:val="00B05A03"/>
    <w:rsid w:val="00B06012"/>
    <w:rsid w:val="00B06559"/>
    <w:rsid w:val="00B06991"/>
    <w:rsid w:val="00B06CE9"/>
    <w:rsid w:val="00B07038"/>
    <w:rsid w:val="00B0756E"/>
    <w:rsid w:val="00B077F3"/>
    <w:rsid w:val="00B07B76"/>
    <w:rsid w:val="00B07E71"/>
    <w:rsid w:val="00B107EC"/>
    <w:rsid w:val="00B10DCE"/>
    <w:rsid w:val="00B1385B"/>
    <w:rsid w:val="00B14031"/>
    <w:rsid w:val="00B1547F"/>
    <w:rsid w:val="00B15763"/>
    <w:rsid w:val="00B16618"/>
    <w:rsid w:val="00B1670B"/>
    <w:rsid w:val="00B16FC2"/>
    <w:rsid w:val="00B17A63"/>
    <w:rsid w:val="00B17CCD"/>
    <w:rsid w:val="00B2165A"/>
    <w:rsid w:val="00B21AA3"/>
    <w:rsid w:val="00B22063"/>
    <w:rsid w:val="00B220E6"/>
    <w:rsid w:val="00B221B2"/>
    <w:rsid w:val="00B22203"/>
    <w:rsid w:val="00B22E3F"/>
    <w:rsid w:val="00B22F24"/>
    <w:rsid w:val="00B232CB"/>
    <w:rsid w:val="00B2446D"/>
    <w:rsid w:val="00B252F6"/>
    <w:rsid w:val="00B25697"/>
    <w:rsid w:val="00B259EC"/>
    <w:rsid w:val="00B26280"/>
    <w:rsid w:val="00B2696A"/>
    <w:rsid w:val="00B26BF8"/>
    <w:rsid w:val="00B26D8D"/>
    <w:rsid w:val="00B270AC"/>
    <w:rsid w:val="00B27AAB"/>
    <w:rsid w:val="00B27C4C"/>
    <w:rsid w:val="00B3034B"/>
    <w:rsid w:val="00B30570"/>
    <w:rsid w:val="00B30B7A"/>
    <w:rsid w:val="00B30C8C"/>
    <w:rsid w:val="00B30EBF"/>
    <w:rsid w:val="00B331F5"/>
    <w:rsid w:val="00B33422"/>
    <w:rsid w:val="00B33D11"/>
    <w:rsid w:val="00B33EA2"/>
    <w:rsid w:val="00B34E31"/>
    <w:rsid w:val="00B36607"/>
    <w:rsid w:val="00B36B8D"/>
    <w:rsid w:val="00B36E4B"/>
    <w:rsid w:val="00B378CA"/>
    <w:rsid w:val="00B40316"/>
    <w:rsid w:val="00B405A5"/>
    <w:rsid w:val="00B40C2A"/>
    <w:rsid w:val="00B40CA9"/>
    <w:rsid w:val="00B40F80"/>
    <w:rsid w:val="00B4201E"/>
    <w:rsid w:val="00B440DF"/>
    <w:rsid w:val="00B44177"/>
    <w:rsid w:val="00B44276"/>
    <w:rsid w:val="00B443C1"/>
    <w:rsid w:val="00B4487D"/>
    <w:rsid w:val="00B451EB"/>
    <w:rsid w:val="00B458DC"/>
    <w:rsid w:val="00B4645F"/>
    <w:rsid w:val="00B46DED"/>
    <w:rsid w:val="00B47384"/>
    <w:rsid w:val="00B47F3A"/>
    <w:rsid w:val="00B5035F"/>
    <w:rsid w:val="00B5048D"/>
    <w:rsid w:val="00B51EEA"/>
    <w:rsid w:val="00B52352"/>
    <w:rsid w:val="00B52DFD"/>
    <w:rsid w:val="00B52EF2"/>
    <w:rsid w:val="00B53FE1"/>
    <w:rsid w:val="00B5418E"/>
    <w:rsid w:val="00B55CC0"/>
    <w:rsid w:val="00B57F71"/>
    <w:rsid w:val="00B57FDD"/>
    <w:rsid w:val="00B60043"/>
    <w:rsid w:val="00B61A20"/>
    <w:rsid w:val="00B6257C"/>
    <w:rsid w:val="00B626C7"/>
    <w:rsid w:val="00B6283C"/>
    <w:rsid w:val="00B62C3A"/>
    <w:rsid w:val="00B63346"/>
    <w:rsid w:val="00B641C4"/>
    <w:rsid w:val="00B64416"/>
    <w:rsid w:val="00B6495A"/>
    <w:rsid w:val="00B65684"/>
    <w:rsid w:val="00B663CD"/>
    <w:rsid w:val="00B66539"/>
    <w:rsid w:val="00B66D81"/>
    <w:rsid w:val="00B67432"/>
    <w:rsid w:val="00B676D3"/>
    <w:rsid w:val="00B701BC"/>
    <w:rsid w:val="00B709F8"/>
    <w:rsid w:val="00B70D0D"/>
    <w:rsid w:val="00B712C5"/>
    <w:rsid w:val="00B71641"/>
    <w:rsid w:val="00B73051"/>
    <w:rsid w:val="00B73F2B"/>
    <w:rsid w:val="00B743DD"/>
    <w:rsid w:val="00B74957"/>
    <w:rsid w:val="00B760BB"/>
    <w:rsid w:val="00B77748"/>
    <w:rsid w:val="00B7792C"/>
    <w:rsid w:val="00B77DA9"/>
    <w:rsid w:val="00B8113F"/>
    <w:rsid w:val="00B81BE0"/>
    <w:rsid w:val="00B81E97"/>
    <w:rsid w:val="00B8269A"/>
    <w:rsid w:val="00B82F4D"/>
    <w:rsid w:val="00B83303"/>
    <w:rsid w:val="00B839FD"/>
    <w:rsid w:val="00B83F1A"/>
    <w:rsid w:val="00B840FC"/>
    <w:rsid w:val="00B8447D"/>
    <w:rsid w:val="00B84A9F"/>
    <w:rsid w:val="00B85A9E"/>
    <w:rsid w:val="00B85B86"/>
    <w:rsid w:val="00B87144"/>
    <w:rsid w:val="00B87603"/>
    <w:rsid w:val="00B91AE8"/>
    <w:rsid w:val="00B91B38"/>
    <w:rsid w:val="00B92665"/>
    <w:rsid w:val="00B943E4"/>
    <w:rsid w:val="00B94484"/>
    <w:rsid w:val="00B9698E"/>
    <w:rsid w:val="00B96FE1"/>
    <w:rsid w:val="00B9763E"/>
    <w:rsid w:val="00BA04AA"/>
    <w:rsid w:val="00BA0CB5"/>
    <w:rsid w:val="00BA0D37"/>
    <w:rsid w:val="00BA10AC"/>
    <w:rsid w:val="00BA14E1"/>
    <w:rsid w:val="00BA1A61"/>
    <w:rsid w:val="00BA1C8E"/>
    <w:rsid w:val="00BA2A1B"/>
    <w:rsid w:val="00BA301C"/>
    <w:rsid w:val="00BA44C8"/>
    <w:rsid w:val="00BA523E"/>
    <w:rsid w:val="00BA577B"/>
    <w:rsid w:val="00BA6A6A"/>
    <w:rsid w:val="00BB0545"/>
    <w:rsid w:val="00BB072F"/>
    <w:rsid w:val="00BB113D"/>
    <w:rsid w:val="00BB13A6"/>
    <w:rsid w:val="00BB13FE"/>
    <w:rsid w:val="00BB14DD"/>
    <w:rsid w:val="00BB2185"/>
    <w:rsid w:val="00BB2403"/>
    <w:rsid w:val="00BB3924"/>
    <w:rsid w:val="00BB3B48"/>
    <w:rsid w:val="00BB3B53"/>
    <w:rsid w:val="00BB4707"/>
    <w:rsid w:val="00BB4E59"/>
    <w:rsid w:val="00BB6CE3"/>
    <w:rsid w:val="00BB70CE"/>
    <w:rsid w:val="00BB7ACB"/>
    <w:rsid w:val="00BC02EB"/>
    <w:rsid w:val="00BC02F7"/>
    <w:rsid w:val="00BC08AF"/>
    <w:rsid w:val="00BC0FFF"/>
    <w:rsid w:val="00BC1391"/>
    <w:rsid w:val="00BC1462"/>
    <w:rsid w:val="00BC1ACD"/>
    <w:rsid w:val="00BC2220"/>
    <w:rsid w:val="00BC272B"/>
    <w:rsid w:val="00BC2FB2"/>
    <w:rsid w:val="00BC394B"/>
    <w:rsid w:val="00BC3A9E"/>
    <w:rsid w:val="00BC3C5E"/>
    <w:rsid w:val="00BC478E"/>
    <w:rsid w:val="00BC6258"/>
    <w:rsid w:val="00BD0E36"/>
    <w:rsid w:val="00BD3BE5"/>
    <w:rsid w:val="00BD3FF4"/>
    <w:rsid w:val="00BD41DC"/>
    <w:rsid w:val="00BD44E7"/>
    <w:rsid w:val="00BD7310"/>
    <w:rsid w:val="00BD78C5"/>
    <w:rsid w:val="00BD7B70"/>
    <w:rsid w:val="00BE04B2"/>
    <w:rsid w:val="00BE0B51"/>
    <w:rsid w:val="00BE0CF0"/>
    <w:rsid w:val="00BE0D50"/>
    <w:rsid w:val="00BE1115"/>
    <w:rsid w:val="00BE1907"/>
    <w:rsid w:val="00BE1B52"/>
    <w:rsid w:val="00BE2471"/>
    <w:rsid w:val="00BE2844"/>
    <w:rsid w:val="00BE2BCA"/>
    <w:rsid w:val="00BE36D9"/>
    <w:rsid w:val="00BE4467"/>
    <w:rsid w:val="00BE47FF"/>
    <w:rsid w:val="00BE487F"/>
    <w:rsid w:val="00BE530A"/>
    <w:rsid w:val="00BE5676"/>
    <w:rsid w:val="00BE5BEB"/>
    <w:rsid w:val="00BE7522"/>
    <w:rsid w:val="00BE7BEA"/>
    <w:rsid w:val="00BE7D23"/>
    <w:rsid w:val="00BE7DCD"/>
    <w:rsid w:val="00BE7ED1"/>
    <w:rsid w:val="00BF087E"/>
    <w:rsid w:val="00BF09DA"/>
    <w:rsid w:val="00BF09E5"/>
    <w:rsid w:val="00BF09E9"/>
    <w:rsid w:val="00BF125F"/>
    <w:rsid w:val="00BF1A05"/>
    <w:rsid w:val="00BF2166"/>
    <w:rsid w:val="00BF28FA"/>
    <w:rsid w:val="00BF349B"/>
    <w:rsid w:val="00BF38CA"/>
    <w:rsid w:val="00BF3DB5"/>
    <w:rsid w:val="00BF46F5"/>
    <w:rsid w:val="00BF5226"/>
    <w:rsid w:val="00BF59CD"/>
    <w:rsid w:val="00BF6603"/>
    <w:rsid w:val="00BF76F5"/>
    <w:rsid w:val="00BF7F4F"/>
    <w:rsid w:val="00C00488"/>
    <w:rsid w:val="00C007C3"/>
    <w:rsid w:val="00C00E93"/>
    <w:rsid w:val="00C018BB"/>
    <w:rsid w:val="00C02FCC"/>
    <w:rsid w:val="00C03273"/>
    <w:rsid w:val="00C04400"/>
    <w:rsid w:val="00C0479D"/>
    <w:rsid w:val="00C05230"/>
    <w:rsid w:val="00C05792"/>
    <w:rsid w:val="00C05A96"/>
    <w:rsid w:val="00C062FD"/>
    <w:rsid w:val="00C06CA6"/>
    <w:rsid w:val="00C106E4"/>
    <w:rsid w:val="00C10FF6"/>
    <w:rsid w:val="00C128DF"/>
    <w:rsid w:val="00C134FF"/>
    <w:rsid w:val="00C14E9F"/>
    <w:rsid w:val="00C15453"/>
    <w:rsid w:val="00C15AAA"/>
    <w:rsid w:val="00C15E1F"/>
    <w:rsid w:val="00C15F80"/>
    <w:rsid w:val="00C16891"/>
    <w:rsid w:val="00C1746F"/>
    <w:rsid w:val="00C17CF8"/>
    <w:rsid w:val="00C201D2"/>
    <w:rsid w:val="00C21458"/>
    <w:rsid w:val="00C215E2"/>
    <w:rsid w:val="00C216CB"/>
    <w:rsid w:val="00C21D8F"/>
    <w:rsid w:val="00C21E8C"/>
    <w:rsid w:val="00C21F4F"/>
    <w:rsid w:val="00C22380"/>
    <w:rsid w:val="00C227DE"/>
    <w:rsid w:val="00C24CA3"/>
    <w:rsid w:val="00C258D2"/>
    <w:rsid w:val="00C25F13"/>
    <w:rsid w:val="00C2607D"/>
    <w:rsid w:val="00C26342"/>
    <w:rsid w:val="00C26C36"/>
    <w:rsid w:val="00C270C3"/>
    <w:rsid w:val="00C276D6"/>
    <w:rsid w:val="00C30D00"/>
    <w:rsid w:val="00C3149A"/>
    <w:rsid w:val="00C3156F"/>
    <w:rsid w:val="00C31572"/>
    <w:rsid w:val="00C34B29"/>
    <w:rsid w:val="00C35362"/>
    <w:rsid w:val="00C35E3C"/>
    <w:rsid w:val="00C36824"/>
    <w:rsid w:val="00C37D28"/>
    <w:rsid w:val="00C408A1"/>
    <w:rsid w:val="00C40B3B"/>
    <w:rsid w:val="00C4102A"/>
    <w:rsid w:val="00C410E1"/>
    <w:rsid w:val="00C411D6"/>
    <w:rsid w:val="00C44177"/>
    <w:rsid w:val="00C4583F"/>
    <w:rsid w:val="00C45B59"/>
    <w:rsid w:val="00C45D76"/>
    <w:rsid w:val="00C45F03"/>
    <w:rsid w:val="00C460A7"/>
    <w:rsid w:val="00C46419"/>
    <w:rsid w:val="00C46916"/>
    <w:rsid w:val="00C46B5F"/>
    <w:rsid w:val="00C46CAC"/>
    <w:rsid w:val="00C4791F"/>
    <w:rsid w:val="00C500D3"/>
    <w:rsid w:val="00C50349"/>
    <w:rsid w:val="00C50562"/>
    <w:rsid w:val="00C5101E"/>
    <w:rsid w:val="00C51022"/>
    <w:rsid w:val="00C51B19"/>
    <w:rsid w:val="00C526C7"/>
    <w:rsid w:val="00C52E46"/>
    <w:rsid w:val="00C53386"/>
    <w:rsid w:val="00C560D9"/>
    <w:rsid w:val="00C56F3E"/>
    <w:rsid w:val="00C57217"/>
    <w:rsid w:val="00C57295"/>
    <w:rsid w:val="00C5778F"/>
    <w:rsid w:val="00C60694"/>
    <w:rsid w:val="00C61328"/>
    <w:rsid w:val="00C61B7E"/>
    <w:rsid w:val="00C620D4"/>
    <w:rsid w:val="00C623C9"/>
    <w:rsid w:val="00C6271F"/>
    <w:rsid w:val="00C628F5"/>
    <w:rsid w:val="00C63D2B"/>
    <w:rsid w:val="00C653D2"/>
    <w:rsid w:val="00C65A55"/>
    <w:rsid w:val="00C661E7"/>
    <w:rsid w:val="00C66B1C"/>
    <w:rsid w:val="00C66F4A"/>
    <w:rsid w:val="00C675B1"/>
    <w:rsid w:val="00C67763"/>
    <w:rsid w:val="00C701D7"/>
    <w:rsid w:val="00C711FB"/>
    <w:rsid w:val="00C7132D"/>
    <w:rsid w:val="00C717E3"/>
    <w:rsid w:val="00C72101"/>
    <w:rsid w:val="00C72B98"/>
    <w:rsid w:val="00C74DF5"/>
    <w:rsid w:val="00C758C1"/>
    <w:rsid w:val="00C758E7"/>
    <w:rsid w:val="00C762EF"/>
    <w:rsid w:val="00C7630B"/>
    <w:rsid w:val="00C76520"/>
    <w:rsid w:val="00C76540"/>
    <w:rsid w:val="00C80C9D"/>
    <w:rsid w:val="00C81E67"/>
    <w:rsid w:val="00C8218E"/>
    <w:rsid w:val="00C823F5"/>
    <w:rsid w:val="00C82BB2"/>
    <w:rsid w:val="00C82F07"/>
    <w:rsid w:val="00C84326"/>
    <w:rsid w:val="00C844B8"/>
    <w:rsid w:val="00C84987"/>
    <w:rsid w:val="00C84AA9"/>
    <w:rsid w:val="00C84BDA"/>
    <w:rsid w:val="00C84DFC"/>
    <w:rsid w:val="00C85330"/>
    <w:rsid w:val="00C855CB"/>
    <w:rsid w:val="00C873E5"/>
    <w:rsid w:val="00C901DE"/>
    <w:rsid w:val="00C90651"/>
    <w:rsid w:val="00C90D43"/>
    <w:rsid w:val="00C91073"/>
    <w:rsid w:val="00C93D58"/>
    <w:rsid w:val="00C947C9"/>
    <w:rsid w:val="00C94A61"/>
    <w:rsid w:val="00C95132"/>
    <w:rsid w:val="00C95AA8"/>
    <w:rsid w:val="00C95CE4"/>
    <w:rsid w:val="00C96435"/>
    <w:rsid w:val="00C96A45"/>
    <w:rsid w:val="00C96F3C"/>
    <w:rsid w:val="00C97098"/>
    <w:rsid w:val="00C97A3C"/>
    <w:rsid w:val="00CA0086"/>
    <w:rsid w:val="00CA0345"/>
    <w:rsid w:val="00CA0BBA"/>
    <w:rsid w:val="00CA0C66"/>
    <w:rsid w:val="00CA1768"/>
    <w:rsid w:val="00CA2BDB"/>
    <w:rsid w:val="00CA2C62"/>
    <w:rsid w:val="00CA326A"/>
    <w:rsid w:val="00CA51F6"/>
    <w:rsid w:val="00CA5471"/>
    <w:rsid w:val="00CA5548"/>
    <w:rsid w:val="00CA581F"/>
    <w:rsid w:val="00CA5929"/>
    <w:rsid w:val="00CA5A67"/>
    <w:rsid w:val="00CA6592"/>
    <w:rsid w:val="00CA7273"/>
    <w:rsid w:val="00CA7E5A"/>
    <w:rsid w:val="00CB018B"/>
    <w:rsid w:val="00CB0408"/>
    <w:rsid w:val="00CB066E"/>
    <w:rsid w:val="00CB0B54"/>
    <w:rsid w:val="00CB240E"/>
    <w:rsid w:val="00CB3720"/>
    <w:rsid w:val="00CB443C"/>
    <w:rsid w:val="00CB44D5"/>
    <w:rsid w:val="00CB48D3"/>
    <w:rsid w:val="00CB59B4"/>
    <w:rsid w:val="00CB59DE"/>
    <w:rsid w:val="00CB5FE4"/>
    <w:rsid w:val="00CB6B63"/>
    <w:rsid w:val="00CB78C8"/>
    <w:rsid w:val="00CB7C16"/>
    <w:rsid w:val="00CC04F5"/>
    <w:rsid w:val="00CC064E"/>
    <w:rsid w:val="00CC06DA"/>
    <w:rsid w:val="00CC0710"/>
    <w:rsid w:val="00CC075B"/>
    <w:rsid w:val="00CC100A"/>
    <w:rsid w:val="00CC137E"/>
    <w:rsid w:val="00CC19F9"/>
    <w:rsid w:val="00CC22F8"/>
    <w:rsid w:val="00CC3056"/>
    <w:rsid w:val="00CC4E51"/>
    <w:rsid w:val="00CC4E6B"/>
    <w:rsid w:val="00CC6C17"/>
    <w:rsid w:val="00CC6E26"/>
    <w:rsid w:val="00CD1651"/>
    <w:rsid w:val="00CD1B4D"/>
    <w:rsid w:val="00CD1FB7"/>
    <w:rsid w:val="00CD2DE5"/>
    <w:rsid w:val="00CD3F39"/>
    <w:rsid w:val="00CD46EE"/>
    <w:rsid w:val="00CD4857"/>
    <w:rsid w:val="00CD487F"/>
    <w:rsid w:val="00CD4F21"/>
    <w:rsid w:val="00CD590E"/>
    <w:rsid w:val="00CD592B"/>
    <w:rsid w:val="00CD6149"/>
    <w:rsid w:val="00CD6AFF"/>
    <w:rsid w:val="00CD7874"/>
    <w:rsid w:val="00CD7932"/>
    <w:rsid w:val="00CE0076"/>
    <w:rsid w:val="00CE0428"/>
    <w:rsid w:val="00CE0EE0"/>
    <w:rsid w:val="00CE1B0E"/>
    <w:rsid w:val="00CE23EE"/>
    <w:rsid w:val="00CE271E"/>
    <w:rsid w:val="00CE2B5C"/>
    <w:rsid w:val="00CE2DC8"/>
    <w:rsid w:val="00CE3297"/>
    <w:rsid w:val="00CE3B2D"/>
    <w:rsid w:val="00CE3F5B"/>
    <w:rsid w:val="00CE405E"/>
    <w:rsid w:val="00CE471A"/>
    <w:rsid w:val="00CE4DE3"/>
    <w:rsid w:val="00CE53DB"/>
    <w:rsid w:val="00CE5606"/>
    <w:rsid w:val="00CE5D1B"/>
    <w:rsid w:val="00CE5DA3"/>
    <w:rsid w:val="00CE67B9"/>
    <w:rsid w:val="00CE68C5"/>
    <w:rsid w:val="00CE7152"/>
    <w:rsid w:val="00CF03F2"/>
    <w:rsid w:val="00CF1504"/>
    <w:rsid w:val="00CF1BD0"/>
    <w:rsid w:val="00CF2E96"/>
    <w:rsid w:val="00CF3C96"/>
    <w:rsid w:val="00CF40F4"/>
    <w:rsid w:val="00CF4B94"/>
    <w:rsid w:val="00CF4FED"/>
    <w:rsid w:val="00CF5698"/>
    <w:rsid w:val="00CF57A9"/>
    <w:rsid w:val="00CF6B2D"/>
    <w:rsid w:val="00CF6C7D"/>
    <w:rsid w:val="00CF6CA5"/>
    <w:rsid w:val="00CF76F8"/>
    <w:rsid w:val="00D01A18"/>
    <w:rsid w:val="00D01B7C"/>
    <w:rsid w:val="00D020D8"/>
    <w:rsid w:val="00D021BA"/>
    <w:rsid w:val="00D025F3"/>
    <w:rsid w:val="00D036DA"/>
    <w:rsid w:val="00D036EA"/>
    <w:rsid w:val="00D03F08"/>
    <w:rsid w:val="00D05CF2"/>
    <w:rsid w:val="00D06203"/>
    <w:rsid w:val="00D06C62"/>
    <w:rsid w:val="00D06C78"/>
    <w:rsid w:val="00D07324"/>
    <w:rsid w:val="00D10335"/>
    <w:rsid w:val="00D10384"/>
    <w:rsid w:val="00D10627"/>
    <w:rsid w:val="00D10BA3"/>
    <w:rsid w:val="00D111ED"/>
    <w:rsid w:val="00D11545"/>
    <w:rsid w:val="00D11E45"/>
    <w:rsid w:val="00D11FD7"/>
    <w:rsid w:val="00D129D6"/>
    <w:rsid w:val="00D12C32"/>
    <w:rsid w:val="00D13671"/>
    <w:rsid w:val="00D13BC9"/>
    <w:rsid w:val="00D13DF0"/>
    <w:rsid w:val="00D14A42"/>
    <w:rsid w:val="00D157E2"/>
    <w:rsid w:val="00D15E08"/>
    <w:rsid w:val="00D16B15"/>
    <w:rsid w:val="00D16E52"/>
    <w:rsid w:val="00D16EA9"/>
    <w:rsid w:val="00D17FEE"/>
    <w:rsid w:val="00D20154"/>
    <w:rsid w:val="00D209ED"/>
    <w:rsid w:val="00D22F7F"/>
    <w:rsid w:val="00D233A0"/>
    <w:rsid w:val="00D23D8F"/>
    <w:rsid w:val="00D24C30"/>
    <w:rsid w:val="00D251B4"/>
    <w:rsid w:val="00D25493"/>
    <w:rsid w:val="00D254F6"/>
    <w:rsid w:val="00D25A14"/>
    <w:rsid w:val="00D25E8D"/>
    <w:rsid w:val="00D26A13"/>
    <w:rsid w:val="00D26EF1"/>
    <w:rsid w:val="00D30240"/>
    <w:rsid w:val="00D30365"/>
    <w:rsid w:val="00D30C08"/>
    <w:rsid w:val="00D30D3D"/>
    <w:rsid w:val="00D30FAB"/>
    <w:rsid w:val="00D31503"/>
    <w:rsid w:val="00D31513"/>
    <w:rsid w:val="00D31816"/>
    <w:rsid w:val="00D31F5B"/>
    <w:rsid w:val="00D32C9A"/>
    <w:rsid w:val="00D32DE9"/>
    <w:rsid w:val="00D33250"/>
    <w:rsid w:val="00D33FBF"/>
    <w:rsid w:val="00D3480B"/>
    <w:rsid w:val="00D34818"/>
    <w:rsid w:val="00D3484E"/>
    <w:rsid w:val="00D349A0"/>
    <w:rsid w:val="00D35B7A"/>
    <w:rsid w:val="00D37C0C"/>
    <w:rsid w:val="00D37DE5"/>
    <w:rsid w:val="00D406D2"/>
    <w:rsid w:val="00D40849"/>
    <w:rsid w:val="00D40963"/>
    <w:rsid w:val="00D40F7B"/>
    <w:rsid w:val="00D415CA"/>
    <w:rsid w:val="00D4178C"/>
    <w:rsid w:val="00D417FC"/>
    <w:rsid w:val="00D438F7"/>
    <w:rsid w:val="00D44903"/>
    <w:rsid w:val="00D44ABB"/>
    <w:rsid w:val="00D451E0"/>
    <w:rsid w:val="00D45980"/>
    <w:rsid w:val="00D45AE0"/>
    <w:rsid w:val="00D46E0D"/>
    <w:rsid w:val="00D47A42"/>
    <w:rsid w:val="00D47C76"/>
    <w:rsid w:val="00D5005B"/>
    <w:rsid w:val="00D509AE"/>
    <w:rsid w:val="00D50B77"/>
    <w:rsid w:val="00D51830"/>
    <w:rsid w:val="00D51927"/>
    <w:rsid w:val="00D53171"/>
    <w:rsid w:val="00D532AE"/>
    <w:rsid w:val="00D54896"/>
    <w:rsid w:val="00D55D27"/>
    <w:rsid w:val="00D562D7"/>
    <w:rsid w:val="00D5774C"/>
    <w:rsid w:val="00D5797F"/>
    <w:rsid w:val="00D6045E"/>
    <w:rsid w:val="00D61342"/>
    <w:rsid w:val="00D613DE"/>
    <w:rsid w:val="00D62440"/>
    <w:rsid w:val="00D62711"/>
    <w:rsid w:val="00D62F9B"/>
    <w:rsid w:val="00D630B3"/>
    <w:rsid w:val="00D6314E"/>
    <w:rsid w:val="00D634F1"/>
    <w:rsid w:val="00D64213"/>
    <w:rsid w:val="00D643BF"/>
    <w:rsid w:val="00D64C87"/>
    <w:rsid w:val="00D65508"/>
    <w:rsid w:val="00D666FD"/>
    <w:rsid w:val="00D66774"/>
    <w:rsid w:val="00D66D52"/>
    <w:rsid w:val="00D672DC"/>
    <w:rsid w:val="00D674DA"/>
    <w:rsid w:val="00D70852"/>
    <w:rsid w:val="00D7088B"/>
    <w:rsid w:val="00D70A6E"/>
    <w:rsid w:val="00D7140C"/>
    <w:rsid w:val="00D73C80"/>
    <w:rsid w:val="00D73E46"/>
    <w:rsid w:val="00D74305"/>
    <w:rsid w:val="00D74E29"/>
    <w:rsid w:val="00D750C8"/>
    <w:rsid w:val="00D75238"/>
    <w:rsid w:val="00D761E3"/>
    <w:rsid w:val="00D76588"/>
    <w:rsid w:val="00D7745C"/>
    <w:rsid w:val="00D77C47"/>
    <w:rsid w:val="00D804A3"/>
    <w:rsid w:val="00D816E5"/>
    <w:rsid w:val="00D81DFF"/>
    <w:rsid w:val="00D82050"/>
    <w:rsid w:val="00D83357"/>
    <w:rsid w:val="00D83CB2"/>
    <w:rsid w:val="00D84AC8"/>
    <w:rsid w:val="00D84AD3"/>
    <w:rsid w:val="00D84C8F"/>
    <w:rsid w:val="00D85F65"/>
    <w:rsid w:val="00D861F0"/>
    <w:rsid w:val="00D86A42"/>
    <w:rsid w:val="00D90264"/>
    <w:rsid w:val="00D90DE4"/>
    <w:rsid w:val="00D92045"/>
    <w:rsid w:val="00D92B14"/>
    <w:rsid w:val="00D92F0B"/>
    <w:rsid w:val="00D933AC"/>
    <w:rsid w:val="00D93E08"/>
    <w:rsid w:val="00D94200"/>
    <w:rsid w:val="00D96757"/>
    <w:rsid w:val="00DA184F"/>
    <w:rsid w:val="00DA285E"/>
    <w:rsid w:val="00DA2974"/>
    <w:rsid w:val="00DA31AF"/>
    <w:rsid w:val="00DA433C"/>
    <w:rsid w:val="00DA572B"/>
    <w:rsid w:val="00DA7204"/>
    <w:rsid w:val="00DA76AA"/>
    <w:rsid w:val="00DA7D7A"/>
    <w:rsid w:val="00DB039C"/>
    <w:rsid w:val="00DB0945"/>
    <w:rsid w:val="00DB11D9"/>
    <w:rsid w:val="00DB20C1"/>
    <w:rsid w:val="00DB2E89"/>
    <w:rsid w:val="00DB2F10"/>
    <w:rsid w:val="00DB3503"/>
    <w:rsid w:val="00DB4C26"/>
    <w:rsid w:val="00DB50D3"/>
    <w:rsid w:val="00DB55B1"/>
    <w:rsid w:val="00DB5952"/>
    <w:rsid w:val="00DB59AB"/>
    <w:rsid w:val="00DB6967"/>
    <w:rsid w:val="00DB69A4"/>
    <w:rsid w:val="00DB6CB5"/>
    <w:rsid w:val="00DB6DAC"/>
    <w:rsid w:val="00DB7C59"/>
    <w:rsid w:val="00DB7E0F"/>
    <w:rsid w:val="00DC09BE"/>
    <w:rsid w:val="00DC0A9E"/>
    <w:rsid w:val="00DC0C06"/>
    <w:rsid w:val="00DC1316"/>
    <w:rsid w:val="00DC14A2"/>
    <w:rsid w:val="00DC26E9"/>
    <w:rsid w:val="00DC30C7"/>
    <w:rsid w:val="00DC3514"/>
    <w:rsid w:val="00DC50C5"/>
    <w:rsid w:val="00DC53E7"/>
    <w:rsid w:val="00DC581D"/>
    <w:rsid w:val="00DC60AE"/>
    <w:rsid w:val="00DC6E32"/>
    <w:rsid w:val="00DC6F20"/>
    <w:rsid w:val="00DC742B"/>
    <w:rsid w:val="00DC7B7D"/>
    <w:rsid w:val="00DD0092"/>
    <w:rsid w:val="00DD0487"/>
    <w:rsid w:val="00DD140E"/>
    <w:rsid w:val="00DD17A8"/>
    <w:rsid w:val="00DD2400"/>
    <w:rsid w:val="00DD29F5"/>
    <w:rsid w:val="00DD3744"/>
    <w:rsid w:val="00DD3E46"/>
    <w:rsid w:val="00DD3E48"/>
    <w:rsid w:val="00DD4890"/>
    <w:rsid w:val="00DD50B9"/>
    <w:rsid w:val="00DD566B"/>
    <w:rsid w:val="00DD6649"/>
    <w:rsid w:val="00DD7B2E"/>
    <w:rsid w:val="00DD7C92"/>
    <w:rsid w:val="00DD7F89"/>
    <w:rsid w:val="00DE07F2"/>
    <w:rsid w:val="00DE0BD4"/>
    <w:rsid w:val="00DE0F61"/>
    <w:rsid w:val="00DE17D3"/>
    <w:rsid w:val="00DE2000"/>
    <w:rsid w:val="00DE305C"/>
    <w:rsid w:val="00DE3ADD"/>
    <w:rsid w:val="00DE4368"/>
    <w:rsid w:val="00DE4398"/>
    <w:rsid w:val="00DE597B"/>
    <w:rsid w:val="00DE7188"/>
    <w:rsid w:val="00DE751E"/>
    <w:rsid w:val="00DE7990"/>
    <w:rsid w:val="00DE7A1F"/>
    <w:rsid w:val="00DF034D"/>
    <w:rsid w:val="00DF0DE5"/>
    <w:rsid w:val="00DF24F4"/>
    <w:rsid w:val="00DF49CB"/>
    <w:rsid w:val="00DF5462"/>
    <w:rsid w:val="00DF5857"/>
    <w:rsid w:val="00DF626F"/>
    <w:rsid w:val="00DF659D"/>
    <w:rsid w:val="00DF6C30"/>
    <w:rsid w:val="00DF76A6"/>
    <w:rsid w:val="00DF7F33"/>
    <w:rsid w:val="00E01869"/>
    <w:rsid w:val="00E01C3B"/>
    <w:rsid w:val="00E0262C"/>
    <w:rsid w:val="00E02FFD"/>
    <w:rsid w:val="00E0309B"/>
    <w:rsid w:val="00E036D1"/>
    <w:rsid w:val="00E053CA"/>
    <w:rsid w:val="00E06572"/>
    <w:rsid w:val="00E06B18"/>
    <w:rsid w:val="00E07216"/>
    <w:rsid w:val="00E07C11"/>
    <w:rsid w:val="00E106DD"/>
    <w:rsid w:val="00E10CE2"/>
    <w:rsid w:val="00E1209D"/>
    <w:rsid w:val="00E1226B"/>
    <w:rsid w:val="00E1232D"/>
    <w:rsid w:val="00E137EF"/>
    <w:rsid w:val="00E13D34"/>
    <w:rsid w:val="00E13EAE"/>
    <w:rsid w:val="00E13FD5"/>
    <w:rsid w:val="00E1425A"/>
    <w:rsid w:val="00E143A9"/>
    <w:rsid w:val="00E149D8"/>
    <w:rsid w:val="00E14A7E"/>
    <w:rsid w:val="00E15588"/>
    <w:rsid w:val="00E155CE"/>
    <w:rsid w:val="00E15D2C"/>
    <w:rsid w:val="00E15F75"/>
    <w:rsid w:val="00E1682F"/>
    <w:rsid w:val="00E16BD2"/>
    <w:rsid w:val="00E23035"/>
    <w:rsid w:val="00E23D37"/>
    <w:rsid w:val="00E24563"/>
    <w:rsid w:val="00E25429"/>
    <w:rsid w:val="00E25959"/>
    <w:rsid w:val="00E261B0"/>
    <w:rsid w:val="00E26811"/>
    <w:rsid w:val="00E26D21"/>
    <w:rsid w:val="00E300E8"/>
    <w:rsid w:val="00E308B0"/>
    <w:rsid w:val="00E30ECE"/>
    <w:rsid w:val="00E34687"/>
    <w:rsid w:val="00E34DC3"/>
    <w:rsid w:val="00E34F22"/>
    <w:rsid w:val="00E36564"/>
    <w:rsid w:val="00E365AF"/>
    <w:rsid w:val="00E37385"/>
    <w:rsid w:val="00E40642"/>
    <w:rsid w:val="00E40B94"/>
    <w:rsid w:val="00E40D27"/>
    <w:rsid w:val="00E4183B"/>
    <w:rsid w:val="00E42FAF"/>
    <w:rsid w:val="00E435CB"/>
    <w:rsid w:val="00E436A9"/>
    <w:rsid w:val="00E43708"/>
    <w:rsid w:val="00E4384E"/>
    <w:rsid w:val="00E43DE6"/>
    <w:rsid w:val="00E44A03"/>
    <w:rsid w:val="00E45312"/>
    <w:rsid w:val="00E45C8E"/>
    <w:rsid w:val="00E45D65"/>
    <w:rsid w:val="00E461E9"/>
    <w:rsid w:val="00E46E9B"/>
    <w:rsid w:val="00E500D1"/>
    <w:rsid w:val="00E50F09"/>
    <w:rsid w:val="00E51674"/>
    <w:rsid w:val="00E5288B"/>
    <w:rsid w:val="00E53961"/>
    <w:rsid w:val="00E53E2F"/>
    <w:rsid w:val="00E53E5F"/>
    <w:rsid w:val="00E53ED8"/>
    <w:rsid w:val="00E540B2"/>
    <w:rsid w:val="00E54205"/>
    <w:rsid w:val="00E54265"/>
    <w:rsid w:val="00E54C78"/>
    <w:rsid w:val="00E54D9C"/>
    <w:rsid w:val="00E54F0C"/>
    <w:rsid w:val="00E552ED"/>
    <w:rsid w:val="00E55775"/>
    <w:rsid w:val="00E55E89"/>
    <w:rsid w:val="00E55FDB"/>
    <w:rsid w:val="00E56173"/>
    <w:rsid w:val="00E57440"/>
    <w:rsid w:val="00E57BCF"/>
    <w:rsid w:val="00E60456"/>
    <w:rsid w:val="00E610EA"/>
    <w:rsid w:val="00E6302C"/>
    <w:rsid w:val="00E63820"/>
    <w:rsid w:val="00E63F82"/>
    <w:rsid w:val="00E64CF0"/>
    <w:rsid w:val="00E64EE3"/>
    <w:rsid w:val="00E65FD9"/>
    <w:rsid w:val="00E66ED3"/>
    <w:rsid w:val="00E67721"/>
    <w:rsid w:val="00E7097B"/>
    <w:rsid w:val="00E72339"/>
    <w:rsid w:val="00E728F5"/>
    <w:rsid w:val="00E739DE"/>
    <w:rsid w:val="00E73E08"/>
    <w:rsid w:val="00E74553"/>
    <w:rsid w:val="00E745AB"/>
    <w:rsid w:val="00E74DD4"/>
    <w:rsid w:val="00E75219"/>
    <w:rsid w:val="00E75FCB"/>
    <w:rsid w:val="00E775B9"/>
    <w:rsid w:val="00E77FB8"/>
    <w:rsid w:val="00E80268"/>
    <w:rsid w:val="00E8032F"/>
    <w:rsid w:val="00E80449"/>
    <w:rsid w:val="00E8046A"/>
    <w:rsid w:val="00E825A1"/>
    <w:rsid w:val="00E82879"/>
    <w:rsid w:val="00E828F2"/>
    <w:rsid w:val="00E82BAC"/>
    <w:rsid w:val="00E83713"/>
    <w:rsid w:val="00E83936"/>
    <w:rsid w:val="00E83C2C"/>
    <w:rsid w:val="00E83CE6"/>
    <w:rsid w:val="00E83D7B"/>
    <w:rsid w:val="00E83F8C"/>
    <w:rsid w:val="00E84281"/>
    <w:rsid w:val="00E84586"/>
    <w:rsid w:val="00E84C48"/>
    <w:rsid w:val="00E85442"/>
    <w:rsid w:val="00E85DBE"/>
    <w:rsid w:val="00E85E46"/>
    <w:rsid w:val="00E85FDC"/>
    <w:rsid w:val="00E860AE"/>
    <w:rsid w:val="00E87232"/>
    <w:rsid w:val="00E87A9C"/>
    <w:rsid w:val="00E87D5D"/>
    <w:rsid w:val="00E906A3"/>
    <w:rsid w:val="00E909C9"/>
    <w:rsid w:val="00E91C6B"/>
    <w:rsid w:val="00E91F92"/>
    <w:rsid w:val="00E92007"/>
    <w:rsid w:val="00E9247D"/>
    <w:rsid w:val="00E92506"/>
    <w:rsid w:val="00E92877"/>
    <w:rsid w:val="00E9353B"/>
    <w:rsid w:val="00E94389"/>
    <w:rsid w:val="00E94938"/>
    <w:rsid w:val="00E94D4E"/>
    <w:rsid w:val="00E94E63"/>
    <w:rsid w:val="00E9561B"/>
    <w:rsid w:val="00E95C1A"/>
    <w:rsid w:val="00E9603B"/>
    <w:rsid w:val="00E96915"/>
    <w:rsid w:val="00EA013C"/>
    <w:rsid w:val="00EA030B"/>
    <w:rsid w:val="00EA0599"/>
    <w:rsid w:val="00EA10C9"/>
    <w:rsid w:val="00EA3610"/>
    <w:rsid w:val="00EA3978"/>
    <w:rsid w:val="00EA3B90"/>
    <w:rsid w:val="00EA45E8"/>
    <w:rsid w:val="00EA5703"/>
    <w:rsid w:val="00EA6D3E"/>
    <w:rsid w:val="00EA7261"/>
    <w:rsid w:val="00EA7743"/>
    <w:rsid w:val="00EB03FA"/>
    <w:rsid w:val="00EB1024"/>
    <w:rsid w:val="00EB1FD5"/>
    <w:rsid w:val="00EB1FEC"/>
    <w:rsid w:val="00EB2794"/>
    <w:rsid w:val="00EB3002"/>
    <w:rsid w:val="00EB38E5"/>
    <w:rsid w:val="00EB48AE"/>
    <w:rsid w:val="00EB491F"/>
    <w:rsid w:val="00EB4EE3"/>
    <w:rsid w:val="00EB5A31"/>
    <w:rsid w:val="00EB5DE3"/>
    <w:rsid w:val="00EB630C"/>
    <w:rsid w:val="00EB7616"/>
    <w:rsid w:val="00EC018B"/>
    <w:rsid w:val="00EC09C1"/>
    <w:rsid w:val="00EC1F58"/>
    <w:rsid w:val="00EC271F"/>
    <w:rsid w:val="00EC3329"/>
    <w:rsid w:val="00EC3830"/>
    <w:rsid w:val="00EC388A"/>
    <w:rsid w:val="00EC39B4"/>
    <w:rsid w:val="00EC39C8"/>
    <w:rsid w:val="00EC3D50"/>
    <w:rsid w:val="00EC4784"/>
    <w:rsid w:val="00EC49FF"/>
    <w:rsid w:val="00EC4DB4"/>
    <w:rsid w:val="00EC4E3A"/>
    <w:rsid w:val="00EC4FAB"/>
    <w:rsid w:val="00EC5F66"/>
    <w:rsid w:val="00EC643A"/>
    <w:rsid w:val="00EC65BC"/>
    <w:rsid w:val="00EC77AC"/>
    <w:rsid w:val="00EC7849"/>
    <w:rsid w:val="00ED2042"/>
    <w:rsid w:val="00ED20BB"/>
    <w:rsid w:val="00ED525D"/>
    <w:rsid w:val="00ED63FA"/>
    <w:rsid w:val="00ED6A74"/>
    <w:rsid w:val="00ED6D4C"/>
    <w:rsid w:val="00ED7501"/>
    <w:rsid w:val="00EE09C7"/>
    <w:rsid w:val="00EE1E61"/>
    <w:rsid w:val="00EE249F"/>
    <w:rsid w:val="00EE2B1B"/>
    <w:rsid w:val="00EE31D1"/>
    <w:rsid w:val="00EE379A"/>
    <w:rsid w:val="00EE3A6B"/>
    <w:rsid w:val="00EE424A"/>
    <w:rsid w:val="00EE531D"/>
    <w:rsid w:val="00EE5D03"/>
    <w:rsid w:val="00EE60DE"/>
    <w:rsid w:val="00EE784A"/>
    <w:rsid w:val="00EF0ABA"/>
    <w:rsid w:val="00EF1250"/>
    <w:rsid w:val="00EF1D04"/>
    <w:rsid w:val="00EF2956"/>
    <w:rsid w:val="00EF2F59"/>
    <w:rsid w:val="00EF640B"/>
    <w:rsid w:val="00F02A85"/>
    <w:rsid w:val="00F04482"/>
    <w:rsid w:val="00F04488"/>
    <w:rsid w:val="00F04808"/>
    <w:rsid w:val="00F04C03"/>
    <w:rsid w:val="00F04C7E"/>
    <w:rsid w:val="00F04E90"/>
    <w:rsid w:val="00F05767"/>
    <w:rsid w:val="00F066A9"/>
    <w:rsid w:val="00F0703B"/>
    <w:rsid w:val="00F075EB"/>
    <w:rsid w:val="00F07F64"/>
    <w:rsid w:val="00F10288"/>
    <w:rsid w:val="00F1111A"/>
    <w:rsid w:val="00F112E3"/>
    <w:rsid w:val="00F1163A"/>
    <w:rsid w:val="00F11FB3"/>
    <w:rsid w:val="00F12033"/>
    <w:rsid w:val="00F12839"/>
    <w:rsid w:val="00F12F7E"/>
    <w:rsid w:val="00F1308D"/>
    <w:rsid w:val="00F133E7"/>
    <w:rsid w:val="00F13580"/>
    <w:rsid w:val="00F13C80"/>
    <w:rsid w:val="00F151EA"/>
    <w:rsid w:val="00F15C7B"/>
    <w:rsid w:val="00F15F73"/>
    <w:rsid w:val="00F2021D"/>
    <w:rsid w:val="00F20233"/>
    <w:rsid w:val="00F2072E"/>
    <w:rsid w:val="00F22389"/>
    <w:rsid w:val="00F226B1"/>
    <w:rsid w:val="00F22CEC"/>
    <w:rsid w:val="00F25407"/>
    <w:rsid w:val="00F25B21"/>
    <w:rsid w:val="00F26851"/>
    <w:rsid w:val="00F26F36"/>
    <w:rsid w:val="00F27748"/>
    <w:rsid w:val="00F30004"/>
    <w:rsid w:val="00F32D47"/>
    <w:rsid w:val="00F32FC1"/>
    <w:rsid w:val="00F348A1"/>
    <w:rsid w:val="00F349B0"/>
    <w:rsid w:val="00F34B99"/>
    <w:rsid w:val="00F354DC"/>
    <w:rsid w:val="00F35EB3"/>
    <w:rsid w:val="00F40796"/>
    <w:rsid w:val="00F40D83"/>
    <w:rsid w:val="00F411D4"/>
    <w:rsid w:val="00F418F5"/>
    <w:rsid w:val="00F42BF3"/>
    <w:rsid w:val="00F43533"/>
    <w:rsid w:val="00F45C31"/>
    <w:rsid w:val="00F46DF4"/>
    <w:rsid w:val="00F471BC"/>
    <w:rsid w:val="00F47240"/>
    <w:rsid w:val="00F478C6"/>
    <w:rsid w:val="00F519F9"/>
    <w:rsid w:val="00F52926"/>
    <w:rsid w:val="00F5350F"/>
    <w:rsid w:val="00F53E75"/>
    <w:rsid w:val="00F5404A"/>
    <w:rsid w:val="00F542AE"/>
    <w:rsid w:val="00F54731"/>
    <w:rsid w:val="00F563C9"/>
    <w:rsid w:val="00F56BFF"/>
    <w:rsid w:val="00F56C0B"/>
    <w:rsid w:val="00F57161"/>
    <w:rsid w:val="00F5752A"/>
    <w:rsid w:val="00F57591"/>
    <w:rsid w:val="00F60488"/>
    <w:rsid w:val="00F611F6"/>
    <w:rsid w:val="00F612DC"/>
    <w:rsid w:val="00F6148F"/>
    <w:rsid w:val="00F61C2D"/>
    <w:rsid w:val="00F62BAF"/>
    <w:rsid w:val="00F63775"/>
    <w:rsid w:val="00F64CDC"/>
    <w:rsid w:val="00F6698C"/>
    <w:rsid w:val="00F677FD"/>
    <w:rsid w:val="00F704E6"/>
    <w:rsid w:val="00F705CD"/>
    <w:rsid w:val="00F705F9"/>
    <w:rsid w:val="00F70870"/>
    <w:rsid w:val="00F71F02"/>
    <w:rsid w:val="00F747F7"/>
    <w:rsid w:val="00F774C4"/>
    <w:rsid w:val="00F806FF"/>
    <w:rsid w:val="00F8162D"/>
    <w:rsid w:val="00F819AA"/>
    <w:rsid w:val="00F8246E"/>
    <w:rsid w:val="00F825E7"/>
    <w:rsid w:val="00F835B4"/>
    <w:rsid w:val="00F8361F"/>
    <w:rsid w:val="00F840CD"/>
    <w:rsid w:val="00F840DD"/>
    <w:rsid w:val="00F84CBD"/>
    <w:rsid w:val="00F85198"/>
    <w:rsid w:val="00F862B5"/>
    <w:rsid w:val="00F87251"/>
    <w:rsid w:val="00F909FA"/>
    <w:rsid w:val="00F918D7"/>
    <w:rsid w:val="00F91A26"/>
    <w:rsid w:val="00F91A79"/>
    <w:rsid w:val="00F91A9B"/>
    <w:rsid w:val="00F9243A"/>
    <w:rsid w:val="00F927A8"/>
    <w:rsid w:val="00F93A41"/>
    <w:rsid w:val="00F94682"/>
    <w:rsid w:val="00F94FCA"/>
    <w:rsid w:val="00F95E2E"/>
    <w:rsid w:val="00F965F1"/>
    <w:rsid w:val="00F96AA1"/>
    <w:rsid w:val="00F97E6E"/>
    <w:rsid w:val="00F97FD7"/>
    <w:rsid w:val="00FA09CC"/>
    <w:rsid w:val="00FA107F"/>
    <w:rsid w:val="00FA1445"/>
    <w:rsid w:val="00FA1670"/>
    <w:rsid w:val="00FA2074"/>
    <w:rsid w:val="00FA4581"/>
    <w:rsid w:val="00FA4EFF"/>
    <w:rsid w:val="00FA5FCB"/>
    <w:rsid w:val="00FA62F7"/>
    <w:rsid w:val="00FA69FC"/>
    <w:rsid w:val="00FA6CD9"/>
    <w:rsid w:val="00FA6D1A"/>
    <w:rsid w:val="00FA6ED7"/>
    <w:rsid w:val="00FA7E2E"/>
    <w:rsid w:val="00FB0592"/>
    <w:rsid w:val="00FB061A"/>
    <w:rsid w:val="00FB074B"/>
    <w:rsid w:val="00FB096C"/>
    <w:rsid w:val="00FB0F9A"/>
    <w:rsid w:val="00FB15E6"/>
    <w:rsid w:val="00FB16B8"/>
    <w:rsid w:val="00FB16BE"/>
    <w:rsid w:val="00FB1F76"/>
    <w:rsid w:val="00FB3123"/>
    <w:rsid w:val="00FB33C5"/>
    <w:rsid w:val="00FB3A95"/>
    <w:rsid w:val="00FB5E81"/>
    <w:rsid w:val="00FB6DD6"/>
    <w:rsid w:val="00FC0035"/>
    <w:rsid w:val="00FC047E"/>
    <w:rsid w:val="00FC0C2D"/>
    <w:rsid w:val="00FC0FE1"/>
    <w:rsid w:val="00FC122C"/>
    <w:rsid w:val="00FC1485"/>
    <w:rsid w:val="00FC20A1"/>
    <w:rsid w:val="00FC28C4"/>
    <w:rsid w:val="00FC4471"/>
    <w:rsid w:val="00FC59D2"/>
    <w:rsid w:val="00FC6212"/>
    <w:rsid w:val="00FC6C48"/>
    <w:rsid w:val="00FC6E46"/>
    <w:rsid w:val="00FC7143"/>
    <w:rsid w:val="00FC766A"/>
    <w:rsid w:val="00FC767A"/>
    <w:rsid w:val="00FC78F7"/>
    <w:rsid w:val="00FD052D"/>
    <w:rsid w:val="00FD0D03"/>
    <w:rsid w:val="00FD1290"/>
    <w:rsid w:val="00FD1CB1"/>
    <w:rsid w:val="00FD2216"/>
    <w:rsid w:val="00FD2E8F"/>
    <w:rsid w:val="00FD391A"/>
    <w:rsid w:val="00FD3CBC"/>
    <w:rsid w:val="00FD55AE"/>
    <w:rsid w:val="00FD5B9B"/>
    <w:rsid w:val="00FD744E"/>
    <w:rsid w:val="00FD749E"/>
    <w:rsid w:val="00FD7993"/>
    <w:rsid w:val="00FE1EA7"/>
    <w:rsid w:val="00FE227E"/>
    <w:rsid w:val="00FE2595"/>
    <w:rsid w:val="00FE27DF"/>
    <w:rsid w:val="00FE289C"/>
    <w:rsid w:val="00FE2E75"/>
    <w:rsid w:val="00FE3A75"/>
    <w:rsid w:val="00FE41C5"/>
    <w:rsid w:val="00FE490E"/>
    <w:rsid w:val="00FE52A6"/>
    <w:rsid w:val="00FE5371"/>
    <w:rsid w:val="00FE575B"/>
    <w:rsid w:val="00FE5F56"/>
    <w:rsid w:val="00FE60D1"/>
    <w:rsid w:val="00FE6690"/>
    <w:rsid w:val="00FE6725"/>
    <w:rsid w:val="00FE6DC1"/>
    <w:rsid w:val="00FE785F"/>
    <w:rsid w:val="00FF12B4"/>
    <w:rsid w:val="00FF1412"/>
    <w:rsid w:val="00FF18E7"/>
    <w:rsid w:val="00FF2715"/>
    <w:rsid w:val="00FF27BE"/>
    <w:rsid w:val="00FF5373"/>
    <w:rsid w:val="00FF589A"/>
    <w:rsid w:val="00FF5A44"/>
    <w:rsid w:val="00FF5B3E"/>
    <w:rsid w:val="00FF7F2D"/>
    <w:rsid w:val="20605AAC"/>
    <w:rsid w:val="6D914485"/>
    <w:rsid w:val="6FE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F7314AF"/>
  <w15:docId w15:val="{BE51E493-1BE6-468C-8FA8-640B8A77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24E"/>
  </w:style>
  <w:style w:type="paragraph" w:styleId="Nagwek1">
    <w:name w:val="heading 1"/>
    <w:basedOn w:val="Normalny"/>
    <w:next w:val="Normalny"/>
    <w:link w:val="Nagwek1Znak"/>
    <w:uiPriority w:val="9"/>
    <w:qFormat/>
    <w:rsid w:val="00A00AB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0AB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0ABB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0AB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0AB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0AB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0ABB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0ABB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0ABB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2">
    <w:name w:val="Body Text 2"/>
    <w:basedOn w:val="Normalny"/>
    <w:semiHidden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pPr>
      <w:spacing w:after="120"/>
      <w:ind w:left="283"/>
    </w:pPr>
  </w:style>
  <w:style w:type="paragraph" w:styleId="Tekstpodstawowywcity3">
    <w:name w:val="Body Text Indent 3"/>
    <w:basedOn w:val="Normalny"/>
    <w:semiHidden/>
    <w:unhideWhenUsed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pPr>
      <w:suppressLineNumbers/>
      <w:tabs>
        <w:tab w:val="center" w:pos="4535"/>
        <w:tab w:val="right" w:pos="9071"/>
      </w:tabs>
    </w:pPr>
  </w:style>
  <w:style w:type="paragraph" w:styleId="Lista">
    <w:name w:val="List"/>
    <w:basedOn w:val="Tekstpodstawowy"/>
    <w:rPr>
      <w:rFonts w:cs="Tahoma"/>
    </w:rPr>
  </w:style>
  <w:style w:type="paragraph" w:styleId="NormalnyWeb">
    <w:name w:val="Normal (Web)"/>
    <w:basedOn w:val="Normalny"/>
    <w:uiPriority w:val="99"/>
    <w:semiHidden/>
    <w:unhideWhenUsed/>
    <w:rPr>
      <w:sz w:val="24"/>
      <w:szCs w:val="24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Pr>
      <w:shd w:val="clear" w:color="auto" w:fill="auto"/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00ABB"/>
    <w:rPr>
      <w:b/>
      <w:bCs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pPr>
      <w:ind w:left="708"/>
    </w:p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paragraph" w:customStyle="1" w:styleId="Tekstpodstawowy22">
    <w:name w:val="Tekst podstawowy 22"/>
    <w:basedOn w:val="Normalny"/>
    <w:pPr>
      <w:autoSpaceDE w:val="0"/>
      <w:jc w:val="both"/>
    </w:pPr>
  </w:style>
  <w:style w:type="paragraph" w:customStyle="1" w:styleId="Poprawka1">
    <w:name w:val="Poprawka1"/>
    <w:hidden/>
    <w:uiPriority w:val="99"/>
    <w:semiHidden/>
    <w:qFormat/>
    <w:rPr>
      <w:rFonts w:eastAsia="Times New Roman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aliases w:val="L1,Numerowanie,List Paragraph,Akapit z listą5,CW_Lista,Odstavec,WYPUNKTOWANIE Akapit z listą,normalny tekst,2 heading,A_wyliczenie,K-P_odwolanie,maz_wyliczenie,opis dzialania,Akapit z list¹,List Paragraph1,Akapit z listą BS,Bulle,Nag 1"/>
    <w:basedOn w:val="Normalny"/>
    <w:link w:val="AkapitzlistZnak"/>
    <w:qFormat/>
    <w:pPr>
      <w:ind w:left="720"/>
      <w:contextualSpacing/>
    </w:p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eastAsia="Calibri"/>
      <w:lang w:eastAsia="en-GB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lang w:eastAsia="en-GB"/>
    </w:rPr>
  </w:style>
  <w:style w:type="paragraph" w:customStyle="1" w:styleId="NormalCentered">
    <w:name w:val="Normal Centered"/>
    <w:basedOn w:val="Normalny"/>
    <w:pPr>
      <w:spacing w:before="120" w:after="120"/>
      <w:jc w:val="center"/>
    </w:pPr>
    <w:rPr>
      <w:rFonts w:eastAsia="Calibri"/>
      <w:sz w:val="24"/>
      <w:lang w:eastAsia="en-GB"/>
    </w:rPr>
  </w:style>
  <w:style w:type="paragraph" w:customStyle="1" w:styleId="Point0">
    <w:name w:val="Point 0"/>
    <w:basedOn w:val="Normalny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Point1">
    <w:name w:val="Point 1"/>
    <w:basedOn w:val="Normalny"/>
    <w:pPr>
      <w:spacing w:before="120" w:after="120"/>
      <w:ind w:left="1417" w:hanging="567"/>
      <w:jc w:val="both"/>
    </w:pPr>
    <w:rPr>
      <w:rFonts w:eastAsia="Calibri"/>
      <w:sz w:val="24"/>
      <w:lang w:eastAsia="en-GB"/>
    </w:rPr>
  </w:style>
  <w:style w:type="paragraph" w:customStyle="1" w:styleId="Point2">
    <w:name w:val="Point 2"/>
    <w:basedOn w:val="Normalny"/>
    <w:pPr>
      <w:spacing w:before="120" w:after="120"/>
      <w:ind w:left="1984" w:hanging="567"/>
      <w:jc w:val="both"/>
    </w:pPr>
    <w:rPr>
      <w:rFonts w:eastAsia="Calibri"/>
      <w:sz w:val="24"/>
      <w:lang w:eastAsia="en-GB"/>
    </w:rPr>
  </w:style>
  <w:style w:type="paragraph" w:customStyle="1" w:styleId="Tiret0">
    <w:name w:val="Tiret 0"/>
    <w:basedOn w:val="Point0"/>
    <w:pPr>
      <w:numPr>
        <w:numId w:val="1"/>
      </w:numPr>
    </w:pPr>
  </w:style>
  <w:style w:type="paragraph" w:customStyle="1" w:styleId="Tiret1">
    <w:name w:val="Tiret 1"/>
    <w:basedOn w:val="Point1"/>
    <w:pPr>
      <w:numPr>
        <w:numId w:val="2"/>
      </w:numPr>
    </w:pPr>
  </w:style>
  <w:style w:type="paragraph" w:customStyle="1" w:styleId="Tiret2">
    <w:name w:val="Tiret 2"/>
    <w:basedOn w:val="Point2"/>
    <w:pPr>
      <w:numPr>
        <w:numId w:val="3"/>
      </w:numPr>
    </w:pPr>
  </w:style>
  <w:style w:type="paragraph" w:customStyle="1" w:styleId="NumPar1">
    <w:name w:val="NumPar 1"/>
    <w:basedOn w:val="Normalny"/>
    <w:next w:val="Text1"/>
    <w:pPr>
      <w:numPr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ManualNumPar1">
    <w:name w:val="Manual NumPar 1"/>
    <w:basedOn w:val="Normalny"/>
    <w:next w:val="Text1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pacing w:before="120" w:after="360"/>
      <w:jc w:val="center"/>
    </w:pPr>
    <w:rPr>
      <w:rFonts w:eastAsia="Calibri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A00ABB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A00AB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LPzwykly">
    <w:name w:val="LP_zwykly"/>
  </w:style>
  <w:style w:type="character" w:customStyle="1" w:styleId="apple-converted-space">
    <w:name w:val="apple-converted-space"/>
    <w:basedOn w:val="Domylnaczcionkaakapitu"/>
  </w:style>
  <w:style w:type="paragraph" w:customStyle="1" w:styleId="CM54">
    <w:name w:val="CM54"/>
    <w:basedOn w:val="Default"/>
    <w:next w:val="Default"/>
    <w:uiPriority w:val="99"/>
    <w:pPr>
      <w:widowControl w:val="0"/>
      <w:spacing w:after="1105"/>
    </w:pPr>
    <w:rPr>
      <w:rFonts w:eastAsiaTheme="minorEastAsia"/>
      <w:color w:val="auto"/>
      <w:lang w:eastAsia="pl-PL"/>
    </w:rPr>
  </w:style>
  <w:style w:type="paragraph" w:customStyle="1" w:styleId="CM2">
    <w:name w:val="CM2"/>
    <w:basedOn w:val="Normalny"/>
    <w:next w:val="Normalny"/>
    <w:uiPriority w:val="9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M49">
    <w:name w:val="CM49"/>
    <w:basedOn w:val="Normalny"/>
    <w:next w:val="Normalny"/>
    <w:uiPriority w:val="99"/>
    <w:pPr>
      <w:widowControl w:val="0"/>
      <w:autoSpaceDE w:val="0"/>
      <w:autoSpaceDN w:val="0"/>
      <w:adjustRightInd w:val="0"/>
      <w:spacing w:after="543"/>
    </w:pPr>
    <w:rPr>
      <w:sz w:val="24"/>
      <w:szCs w:val="24"/>
    </w:rPr>
  </w:style>
  <w:style w:type="paragraph" w:customStyle="1" w:styleId="CM4">
    <w:name w:val="CM4"/>
    <w:basedOn w:val="Normalny"/>
    <w:next w:val="Normalny"/>
    <w:uiPriority w:val="99"/>
    <w:pPr>
      <w:widowControl w:val="0"/>
      <w:autoSpaceDE w:val="0"/>
      <w:autoSpaceDN w:val="0"/>
      <w:adjustRightInd w:val="0"/>
      <w:spacing w:line="231" w:lineRule="atLeast"/>
    </w:pPr>
    <w:rPr>
      <w:sz w:val="24"/>
      <w:szCs w:val="24"/>
    </w:rPr>
  </w:style>
  <w:style w:type="paragraph" w:customStyle="1" w:styleId="CM5">
    <w:name w:val="CM5"/>
    <w:basedOn w:val="Normalny"/>
    <w:next w:val="Normalny"/>
    <w:uiPriority w:val="99"/>
    <w:pPr>
      <w:widowControl w:val="0"/>
      <w:autoSpaceDE w:val="0"/>
      <w:autoSpaceDN w:val="0"/>
      <w:adjustRightInd w:val="0"/>
      <w:spacing w:line="276" w:lineRule="atLeast"/>
    </w:pPr>
    <w:rPr>
      <w:sz w:val="24"/>
      <w:szCs w:val="24"/>
    </w:rPr>
  </w:style>
  <w:style w:type="paragraph" w:customStyle="1" w:styleId="CM51">
    <w:name w:val="CM51"/>
    <w:basedOn w:val="Normalny"/>
    <w:next w:val="Normalny"/>
    <w:uiPriority w:val="99"/>
    <w:pPr>
      <w:widowControl w:val="0"/>
      <w:autoSpaceDE w:val="0"/>
      <w:autoSpaceDN w:val="0"/>
      <w:adjustRightInd w:val="0"/>
      <w:spacing w:after="270"/>
    </w:pPr>
    <w:rPr>
      <w:sz w:val="24"/>
      <w:szCs w:val="24"/>
    </w:rPr>
  </w:style>
  <w:style w:type="paragraph" w:customStyle="1" w:styleId="CM56">
    <w:name w:val="CM56"/>
    <w:basedOn w:val="Normalny"/>
    <w:next w:val="Normalny"/>
    <w:uiPriority w:val="99"/>
    <w:pPr>
      <w:widowControl w:val="0"/>
      <w:autoSpaceDE w:val="0"/>
      <w:autoSpaceDN w:val="0"/>
      <w:adjustRightInd w:val="0"/>
      <w:spacing w:after="14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Pr>
      <w:lang w:eastAsia="ar-SA"/>
    </w:rPr>
  </w:style>
  <w:style w:type="paragraph" w:customStyle="1" w:styleId="Tekstpodstawowywcity22">
    <w:name w:val="Tekst podstawowy wcięty 22"/>
    <w:basedOn w:val="Normalny"/>
    <w:pPr>
      <w:autoSpaceDE w:val="0"/>
      <w:ind w:left="360" w:hanging="360"/>
      <w:jc w:val="both"/>
    </w:pPr>
    <w:rPr>
      <w:sz w:val="24"/>
      <w:szCs w:val="24"/>
    </w:rPr>
  </w:style>
  <w:style w:type="paragraph" w:customStyle="1" w:styleId="Tekstpodstawowywcity31">
    <w:name w:val="Tekst podstawowy wcięty 31"/>
    <w:basedOn w:val="Normalny"/>
    <w:pPr>
      <w:autoSpaceDE w:val="0"/>
      <w:ind w:left="360" w:hanging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pPr>
      <w:widowControl w:val="0"/>
      <w:ind w:left="340"/>
      <w:jc w:val="both"/>
    </w:pPr>
    <w:rPr>
      <w:rFonts w:eastAsia="Tahoma"/>
      <w:sz w:val="24"/>
    </w:rPr>
  </w:style>
  <w:style w:type="paragraph" w:customStyle="1" w:styleId="Tekstpodstawowy21">
    <w:name w:val="Tekst podstawowy 21"/>
    <w:basedOn w:val="Normalny"/>
    <w:uiPriority w:val="9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styleId="Poprawka">
    <w:name w:val="Revision"/>
    <w:hidden/>
    <w:uiPriority w:val="99"/>
    <w:semiHidden/>
    <w:rsid w:val="00F57161"/>
    <w:rPr>
      <w:rFonts w:eastAsia="Times New Roman"/>
      <w:lang w:eastAsia="ar-SA"/>
    </w:rPr>
  </w:style>
  <w:style w:type="character" w:customStyle="1" w:styleId="AkapitzlistZnak">
    <w:name w:val="Akapit z listą Znak"/>
    <w:aliases w:val="L1 Znak,Numerowanie Znak,List Paragraph Znak,Akapit z listą5 Znak,CW_Lista Znak,Odstavec Znak,WYPUNKTOWANIE Akapit z listą Znak,normalny tekst Znak,2 heading Znak,A_wyliczenie Znak,K-P_odwolanie Znak,maz_wyliczenie Znak,Bulle Znak"/>
    <w:link w:val="Akapitzlist"/>
    <w:qFormat/>
    <w:rsid w:val="00897F16"/>
  </w:style>
  <w:style w:type="character" w:customStyle="1" w:styleId="highlight">
    <w:name w:val="highlight"/>
    <w:basedOn w:val="Domylnaczcionkaakapitu"/>
    <w:rsid w:val="001C3328"/>
  </w:style>
  <w:style w:type="character" w:customStyle="1" w:styleId="WW8Num13z6">
    <w:name w:val="WW8Num13z6"/>
    <w:rsid w:val="004E1F8D"/>
  </w:style>
  <w:style w:type="paragraph" w:customStyle="1" w:styleId="ust">
    <w:name w:val="ust"/>
    <w:uiPriority w:val="99"/>
    <w:rsid w:val="007E7915"/>
    <w:pPr>
      <w:spacing w:before="60" w:after="60"/>
      <w:ind w:left="426" w:hanging="284"/>
      <w:jc w:val="both"/>
    </w:pPr>
    <w:rPr>
      <w:rFonts w:eastAsia="Times New Roman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DC581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D26A13"/>
    <w:rPr>
      <w:vertAlign w:val="superscript"/>
    </w:rPr>
  </w:style>
  <w:style w:type="character" w:customStyle="1" w:styleId="Znakiprzypiswdolnych">
    <w:name w:val="Znaki przypisów dolnych"/>
    <w:rsid w:val="00D26A1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0ABB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0ABB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0ABB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0ABB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qFormat/>
    <w:rsid w:val="00A00AB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A00ABB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0ABB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0ABB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A00ABB"/>
    <w:rPr>
      <w:i/>
      <w:iCs/>
    </w:rPr>
  </w:style>
  <w:style w:type="paragraph" w:styleId="Bezodstpw">
    <w:name w:val="No Spacing"/>
    <w:uiPriority w:val="1"/>
    <w:qFormat/>
    <w:rsid w:val="00A00AB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0ABB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A00ABB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0ABB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0ABB"/>
    <w:rPr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A00ABB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A00ABB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A00ABB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0ABB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A00ABB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0ABB"/>
    <w:pPr>
      <w:outlineLvl w:val="9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7550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7550A"/>
  </w:style>
  <w:style w:type="character" w:customStyle="1" w:styleId="Teksttreci">
    <w:name w:val="Tekst treści_"/>
    <w:basedOn w:val="Domylnaczcionkaakapitu"/>
    <w:link w:val="Teksttreci0"/>
    <w:rsid w:val="00811E85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811E85"/>
    <w:pPr>
      <w:widowControl w:val="0"/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wniosek-inwestycyjny">
    <w:name w:val="wniosek-inwestycyjny"/>
    <w:basedOn w:val="Domylnaczcionkaakapitu"/>
    <w:uiPriority w:val="1"/>
    <w:rsid w:val="0042421F"/>
    <w:rPr>
      <w:i/>
      <w:color w:val="323E4F" w:themeColor="text2" w:themeShade="BF"/>
    </w:rPr>
  </w:style>
  <w:style w:type="character" w:customStyle="1" w:styleId="WWCharLFO16LVL6">
    <w:name w:val="WW_CharLFO16LVL6"/>
    <w:rsid w:val="00F04C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57FC"/>
    <w:rPr>
      <w:color w:val="605E5C"/>
      <w:shd w:val="clear" w:color="auto" w:fill="E1DFDD"/>
    </w:rPr>
  </w:style>
  <w:style w:type="paragraph" w:customStyle="1" w:styleId="TreA">
    <w:name w:val="Treść A"/>
    <w:rsid w:val="00582CE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</w:rPr>
  </w:style>
  <w:style w:type="numbering" w:customStyle="1" w:styleId="Zaimportowanystyl7">
    <w:name w:val="Zaimportowany styl 7"/>
    <w:rsid w:val="00582CEB"/>
    <w:pPr>
      <w:numPr>
        <w:numId w:val="158"/>
      </w:numPr>
    </w:pPr>
  </w:style>
  <w:style w:type="paragraph" w:customStyle="1" w:styleId="pf0">
    <w:name w:val="pf0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21">
    <w:name w:val="cf2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0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C55820D-830D-4D2E-9566-1EB6039299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473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Arkadiusz Hofman (Nadleśnictwo Damnica)</cp:lastModifiedBy>
  <cp:revision>2</cp:revision>
  <cp:lastPrinted>2026-04-13T05:49:00Z</cp:lastPrinted>
  <dcterms:created xsi:type="dcterms:W3CDTF">2026-04-13T09:23:00Z</dcterms:created>
  <dcterms:modified xsi:type="dcterms:W3CDTF">2026-04-13T09:23:00Z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1045-11.2.0.9635</vt:lpwstr>
  </property>
</Properties>
</file>